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D901C" w14:textId="4C885547" w:rsidR="00C66A02" w:rsidRDefault="00C66A02" w:rsidP="00C66A02">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116-</w:t>
      </w:r>
      <w:r>
        <w:rPr>
          <w:rFonts w:ascii="Arial" w:hAnsi="Arial" w:cs="Arial" w:hint="eastAsia"/>
          <w:b/>
          <w:sz w:val="24"/>
          <w:szCs w:val="28"/>
          <w:lang w:val="en-US"/>
        </w:rPr>
        <w:t>bis</w:t>
      </w:r>
      <w:r w:rsidRPr="001D2FBF">
        <w:rPr>
          <w:rFonts w:ascii="Arial" w:hAnsi="Arial" w:cs="Arial"/>
          <w:b/>
          <w:sz w:val="24"/>
          <w:szCs w:val="28"/>
        </w:rPr>
        <w:tab/>
      </w:r>
      <w:r w:rsidR="00423876" w:rsidRPr="00423876">
        <w:rPr>
          <w:rFonts w:ascii="Arial" w:hAnsi="Arial" w:cs="Arial"/>
          <w:b/>
          <w:sz w:val="24"/>
          <w:szCs w:val="28"/>
          <w:lang w:val="en-US"/>
        </w:rPr>
        <w:t>R4-25140</w:t>
      </w:r>
      <w:r w:rsidR="00423876">
        <w:rPr>
          <w:rFonts w:ascii="Arial" w:hAnsi="Arial" w:cs="Arial"/>
          <w:b/>
          <w:sz w:val="24"/>
          <w:szCs w:val="28"/>
          <w:lang w:val="en-US"/>
        </w:rPr>
        <w:t>80</w:t>
      </w:r>
    </w:p>
    <w:p w14:paraId="391E32BA" w14:textId="77777777" w:rsidR="00C66A02" w:rsidRPr="001D2FBF" w:rsidRDefault="00C66A02" w:rsidP="00C66A02">
      <w:pPr>
        <w:widowControl w:val="0"/>
        <w:tabs>
          <w:tab w:val="right" w:pos="9072"/>
        </w:tabs>
        <w:spacing w:after="0"/>
        <w:rPr>
          <w:rFonts w:ascii="Arial" w:hAnsi="Arial" w:cs="Arial"/>
          <w:b/>
          <w:sz w:val="24"/>
          <w:szCs w:val="28"/>
          <w:lang w:val="en-US"/>
        </w:rPr>
      </w:pPr>
      <w:r w:rsidRPr="00C22B6A">
        <w:rPr>
          <w:rFonts w:ascii="Arial" w:eastAsiaTheme="minorEastAsia" w:hAnsi="Arial" w:cs="Arial"/>
          <w:b/>
          <w:bCs/>
          <w:sz w:val="24"/>
          <w:szCs w:val="24"/>
          <w:lang w:val="en-US"/>
        </w:rPr>
        <w:t>Prague</w:t>
      </w:r>
      <w:r w:rsidRPr="006A4956">
        <w:rPr>
          <w:rFonts w:ascii="Arial" w:eastAsiaTheme="minorEastAsia" w:hAnsi="Arial" w:cs="Arial"/>
          <w:b/>
          <w:bCs/>
          <w:sz w:val="24"/>
          <w:szCs w:val="24"/>
          <w:lang w:val="en-US"/>
        </w:rPr>
        <w:t xml:space="preserve">, </w:t>
      </w:r>
      <w:r w:rsidRPr="00C22B6A">
        <w:rPr>
          <w:rFonts w:ascii="Arial" w:eastAsiaTheme="minorEastAsia" w:hAnsi="Arial" w:cs="Arial"/>
          <w:b/>
          <w:bCs/>
          <w:sz w:val="24"/>
          <w:szCs w:val="24"/>
          <w:lang w:val="en-US"/>
        </w:rPr>
        <w:t>Czech</w:t>
      </w:r>
      <w:r w:rsidRPr="000D46E4">
        <w:rPr>
          <w:rFonts w:ascii="Arial" w:eastAsiaTheme="minorEastAsia" w:hAnsi="Arial" w:cs="Arial"/>
          <w:b/>
          <w:bCs/>
          <w:sz w:val="24"/>
          <w:szCs w:val="24"/>
          <w:lang w:val="en-US"/>
        </w:rPr>
        <w:t xml:space="preserve">,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3</w:t>
      </w:r>
      <w:r w:rsidRPr="000D46E4">
        <w:rPr>
          <w:rFonts w:ascii="Arial" w:eastAsiaTheme="minorEastAsia" w:hAnsi="Arial" w:cs="Arial"/>
          <w:b/>
          <w:bCs/>
          <w:sz w:val="24"/>
          <w:szCs w:val="24"/>
          <w:lang w:val="en-US"/>
        </w:rPr>
        <w:t xml:space="preserve"> – </w:t>
      </w:r>
      <w:r>
        <w:rPr>
          <w:rFonts w:ascii="Arial" w:eastAsiaTheme="minorEastAsia" w:hAnsi="Arial" w:cs="Arial" w:hint="eastAsia"/>
          <w:b/>
          <w:bCs/>
          <w:sz w:val="24"/>
          <w:szCs w:val="24"/>
          <w:lang w:val="en-US"/>
        </w:rPr>
        <w:t>1</w:t>
      </w:r>
      <w:r>
        <w:rPr>
          <w:rFonts w:ascii="Arial" w:eastAsiaTheme="minorEastAsia" w:hAnsi="Arial" w:cs="Arial"/>
          <w:b/>
          <w:bCs/>
          <w:sz w:val="24"/>
          <w:szCs w:val="24"/>
          <w:lang w:val="en-US"/>
        </w:rPr>
        <w:t>7</w:t>
      </w:r>
      <w:r>
        <w:rPr>
          <w:rFonts w:ascii="Arial" w:eastAsiaTheme="minorEastAsia" w:hAnsi="Arial" w:cs="Arial" w:hint="eastAsia"/>
          <w:b/>
          <w:bCs/>
          <w:sz w:val="24"/>
          <w:szCs w:val="24"/>
          <w:lang w:val="en-US"/>
        </w:rPr>
        <w:t xml:space="preserve"> </w:t>
      </w:r>
      <w:r>
        <w:rPr>
          <w:rFonts w:ascii="Arial" w:eastAsiaTheme="minorEastAsia" w:hAnsi="Arial" w:cs="Arial"/>
          <w:b/>
          <w:bCs/>
          <w:sz w:val="24"/>
          <w:szCs w:val="24"/>
          <w:lang w:val="en-US"/>
        </w:rPr>
        <w:t>October</w:t>
      </w:r>
      <w:r w:rsidRPr="000D46E4">
        <w:rPr>
          <w:rFonts w:ascii="Arial" w:eastAsiaTheme="minorEastAsia" w:hAnsi="Arial" w:cs="Arial"/>
          <w:b/>
          <w:bCs/>
          <w:sz w:val="24"/>
          <w:szCs w:val="24"/>
          <w:lang w:val="en-US"/>
        </w:rPr>
        <w:t>, 202</w:t>
      </w:r>
      <w:r>
        <w:rPr>
          <w:rFonts w:ascii="Arial" w:hAnsi="Arial" w:cs="Arial"/>
          <w:b/>
          <w:sz w:val="24"/>
          <w:szCs w:val="28"/>
          <w:lang w:val="en-US"/>
        </w:rPr>
        <w:t>5</w:t>
      </w:r>
    </w:p>
    <w:bookmarkEnd w:id="1"/>
    <w:p w14:paraId="1B52D52C" w14:textId="46959B4F" w:rsidR="00460DBF" w:rsidRPr="00AB4182" w:rsidRDefault="00460DBF" w:rsidP="00460DBF">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F0684">
        <w:rPr>
          <w:rFonts w:ascii="Arial" w:hAnsi="Arial" w:cs="Arial"/>
          <w:color w:val="000000"/>
          <w:sz w:val="22"/>
        </w:rPr>
        <w:t>6</w:t>
      </w:r>
      <w:r>
        <w:rPr>
          <w:rFonts w:ascii="Arial" w:hAnsi="Arial" w:cs="Arial"/>
          <w:color w:val="000000"/>
          <w:sz w:val="22"/>
        </w:rPr>
        <w:t>.</w:t>
      </w:r>
      <w:r w:rsidR="006F0684">
        <w:rPr>
          <w:rFonts w:ascii="Arial" w:hAnsi="Arial" w:cs="Arial"/>
          <w:color w:val="000000"/>
          <w:sz w:val="22"/>
        </w:rPr>
        <w:t>17.2.</w:t>
      </w:r>
      <w:r>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1A026C7B"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21741" w:rsidRPr="00521741">
        <w:rPr>
          <w:rFonts w:ascii="Arial" w:hAnsi="Arial" w:cs="Arial"/>
          <w:color w:val="000000"/>
          <w:sz w:val="22"/>
        </w:rPr>
        <w:t xml:space="preserve">On performance requirements for </w:t>
      </w:r>
      <w:r w:rsidR="006F0684">
        <w:rPr>
          <w:rFonts w:ascii="Arial" w:hAnsi="Arial" w:cs="Arial"/>
          <w:color w:val="000000"/>
          <w:sz w:val="22"/>
        </w:rPr>
        <w:t>CSI-RS based L1 measurement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F4163A">
      <w:pPr>
        <w:pStyle w:val="Heading1"/>
        <w:numPr>
          <w:ilvl w:val="0"/>
          <w:numId w:val="21"/>
        </w:numPr>
        <w:tabs>
          <w:tab w:val="num" w:pos="432"/>
        </w:tabs>
        <w:spacing w:before="360" w:after="0"/>
        <w:ind w:left="357" w:hanging="357"/>
      </w:pPr>
      <w:r w:rsidRPr="00AC65D7">
        <w:t>Introduction</w:t>
      </w:r>
    </w:p>
    <w:p w14:paraId="1D99E08A" w14:textId="3AD967E1" w:rsidR="00FA60AE" w:rsidRDefault="00FA60AE" w:rsidP="00FA60AE">
      <w:pPr>
        <w:spacing w:before="120"/>
        <w:jc w:val="both"/>
        <w:rPr>
          <w:lang w:val="en-US"/>
        </w:rPr>
      </w:pPr>
      <w:bookmarkStart w:id="6" w:name="_Hlk206148771"/>
      <w:bookmarkStart w:id="7" w:name="_Hlk181788025"/>
      <w:r>
        <w:rPr>
          <w:rFonts w:hint="eastAsia"/>
          <w:lang w:val="en-US"/>
        </w:rPr>
        <w:t>I</w:t>
      </w:r>
      <w:r>
        <w:rPr>
          <w:lang w:val="en-US"/>
        </w:rPr>
        <w:t xml:space="preserve">n the </w:t>
      </w:r>
      <w:r w:rsidR="006F0684">
        <w:rPr>
          <w:lang w:val="en-US"/>
        </w:rPr>
        <w:t>l</w:t>
      </w:r>
      <w:r>
        <w:rPr>
          <w:lang w:val="en-US"/>
        </w:rPr>
        <w:t xml:space="preserve">ast RAN4 meeting, RAN4 </w:t>
      </w:r>
      <w:r w:rsidR="006F0684">
        <w:rPr>
          <w:lang w:val="en-US"/>
        </w:rPr>
        <w:t>completed</w:t>
      </w:r>
      <w:r>
        <w:rPr>
          <w:lang w:val="en-US"/>
        </w:rPr>
        <w:t xml:space="preserve"> RRM core requirements for Rel-19 LTM. The </w:t>
      </w:r>
      <w:r w:rsidR="006F0684">
        <w:rPr>
          <w:lang w:val="en-US"/>
        </w:rPr>
        <w:t xml:space="preserve">core requirements </w:t>
      </w:r>
      <w:r w:rsidR="003D0F09">
        <w:rPr>
          <w:lang w:val="en-US"/>
        </w:rPr>
        <w:t>were specified for</w:t>
      </w:r>
      <w:r>
        <w:rPr>
          <w:lang w:val="en-US"/>
        </w:rPr>
        <w:t xml:space="preserve"> CSI-RS based L1 measurement, event triggered L1 measurement reporting and conditional LTM. </w:t>
      </w:r>
    </w:p>
    <w:p w14:paraId="3F3CF7DB" w14:textId="3715C7FA" w:rsidR="00841B8C" w:rsidRDefault="00841B8C" w:rsidP="00FA60AE">
      <w:pPr>
        <w:spacing w:before="120"/>
        <w:jc w:val="both"/>
        <w:rPr>
          <w:lang w:val="en-US"/>
        </w:rPr>
      </w:pPr>
      <w:r>
        <w:rPr>
          <w:lang w:val="en-US"/>
        </w:rPr>
        <w:t xml:space="preserve">There were proposals on performance requirements for </w:t>
      </w:r>
      <w:r w:rsidR="002519F2">
        <w:rPr>
          <w:lang w:val="en-US"/>
        </w:rPr>
        <w:t>mobility enhancement on CSI-RS based L1 measurement, which were captured in the topic summary [1].</w:t>
      </w:r>
    </w:p>
    <w:tbl>
      <w:tblPr>
        <w:tblStyle w:val="TableGrid"/>
        <w:tblW w:w="0" w:type="auto"/>
        <w:tblInd w:w="0" w:type="dxa"/>
        <w:tblLook w:val="04A0" w:firstRow="1" w:lastRow="0" w:firstColumn="1" w:lastColumn="0" w:noHBand="0" w:noVBand="1"/>
      </w:tblPr>
      <w:tblGrid>
        <w:gridCol w:w="9630"/>
      </w:tblGrid>
      <w:tr w:rsidR="00841B8C" w14:paraId="343830C7" w14:textId="77777777" w:rsidTr="00841B8C">
        <w:tc>
          <w:tcPr>
            <w:tcW w:w="9630" w:type="dxa"/>
          </w:tcPr>
          <w:p w14:paraId="6AB41469" w14:textId="77777777" w:rsidR="00841B8C" w:rsidRPr="00621D19" w:rsidRDefault="00841B8C" w:rsidP="00841B8C">
            <w:pPr>
              <w:pStyle w:val="Heading3"/>
              <w:outlineLvl w:val="2"/>
              <w:rPr>
                <w:lang w:val="en-US"/>
              </w:rPr>
            </w:pPr>
            <w:r w:rsidRPr="00621D19">
              <w:rPr>
                <w:lang w:val="en-US"/>
              </w:rPr>
              <w:t>CSI-RS based L1 measurement</w:t>
            </w:r>
          </w:p>
          <w:p w14:paraId="19800359" w14:textId="77777777" w:rsidR="00841B8C" w:rsidRPr="00621D19" w:rsidRDefault="00841B8C" w:rsidP="00841B8C">
            <w:pPr>
              <w:pStyle w:val="Heading4"/>
              <w:numPr>
                <w:ilvl w:val="0"/>
                <w:numId w:val="0"/>
              </w:numPr>
              <w:outlineLvl w:val="3"/>
              <w:rPr>
                <w:lang w:val="en-US"/>
              </w:rPr>
            </w:pPr>
            <w:r w:rsidRPr="00621D19">
              <w:rPr>
                <w:lang w:val="en-US"/>
              </w:rPr>
              <w:t>Issue 4-2-1: CSI-RS based L1 measurement accuracy</w:t>
            </w:r>
          </w:p>
          <w:p w14:paraId="5F0D22D4" w14:textId="77777777" w:rsidR="00841B8C" w:rsidRPr="00621D19" w:rsidRDefault="00841B8C" w:rsidP="00841B8C">
            <w:pPr>
              <w:spacing w:after="120"/>
              <w:rPr>
                <w:b/>
                <w:bCs/>
                <w:color w:val="000000" w:themeColor="text1"/>
                <w:lang w:val="en-US"/>
              </w:rPr>
            </w:pPr>
            <w:r w:rsidRPr="00621D19">
              <w:rPr>
                <w:b/>
                <w:bCs/>
                <w:color w:val="000000" w:themeColor="text1"/>
                <w:lang w:val="en-US"/>
              </w:rPr>
              <w:t>Candidate options:</w:t>
            </w:r>
          </w:p>
          <w:p w14:paraId="15FE1362" w14:textId="77777777" w:rsidR="00841B8C" w:rsidRDefault="00841B8C" w:rsidP="00841B8C">
            <w:pPr>
              <w:pStyle w:val="ListParagraph"/>
              <w:numPr>
                <w:ilvl w:val="0"/>
                <w:numId w:val="34"/>
              </w:numPr>
              <w:overflowPunct w:val="0"/>
              <w:autoSpaceDE w:val="0"/>
              <w:autoSpaceDN w:val="0"/>
              <w:adjustRightInd w:val="0"/>
              <w:textAlignment w:val="baseline"/>
              <w:rPr>
                <w:color w:val="000000" w:themeColor="text1"/>
              </w:rPr>
            </w:pPr>
            <w:r w:rsidRPr="00621D19">
              <w:rPr>
                <w:color w:val="000000" w:themeColor="text1"/>
              </w:rPr>
              <w:t xml:space="preserve">Option 1: CSI-RS based L1-RSRP accuracy of the serving cell can be reused for </w:t>
            </w:r>
            <w:proofErr w:type="spellStart"/>
            <w:r w:rsidRPr="00621D19">
              <w:rPr>
                <w:color w:val="000000" w:themeColor="text1"/>
              </w:rPr>
              <w:t>neighbour</w:t>
            </w:r>
            <w:proofErr w:type="spellEnd"/>
            <w:r w:rsidRPr="00621D19">
              <w:rPr>
                <w:color w:val="000000" w:themeColor="text1"/>
              </w:rPr>
              <w:t xml:space="preserve"> cell. (</w:t>
            </w:r>
            <w:r>
              <w:rPr>
                <w:color w:val="000000" w:themeColor="text1"/>
              </w:rPr>
              <w:t>N</w:t>
            </w:r>
            <w:r w:rsidRPr="00621D19">
              <w:rPr>
                <w:color w:val="000000" w:themeColor="text1"/>
              </w:rPr>
              <w:t>okia</w:t>
            </w:r>
            <w:r>
              <w:rPr>
                <w:color w:val="000000" w:themeColor="text1"/>
              </w:rPr>
              <w:t>, Apple, OPPO, MTK, CMCC, vivo, HW, E///)</w:t>
            </w:r>
          </w:p>
          <w:p w14:paraId="4F3A4D73" w14:textId="77777777" w:rsidR="00841B8C"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sidRPr="00DE4643">
              <w:rPr>
                <w:rFonts w:eastAsia="Times New Roman"/>
                <w:color w:val="000000" w:themeColor="text1"/>
                <w:lang w:val="en-GB"/>
              </w:rPr>
              <w:t xml:space="preserve">Option </w:t>
            </w:r>
            <w:r>
              <w:rPr>
                <w:rFonts w:eastAsia="Times New Roman"/>
                <w:color w:val="000000" w:themeColor="text1"/>
                <w:lang w:val="en-GB"/>
              </w:rPr>
              <w:t>1a</w:t>
            </w:r>
            <w:r w:rsidRPr="00DE4643">
              <w:rPr>
                <w:rFonts w:eastAsia="Times New Roman"/>
                <w:color w:val="000000" w:themeColor="text1"/>
                <w:lang w:val="en-GB"/>
              </w:rPr>
              <w:t xml:space="preserve">: </w:t>
            </w:r>
            <w:r>
              <w:rPr>
                <w:rFonts w:eastAsia="Times New Roman"/>
                <w:color w:val="000000" w:themeColor="text1"/>
                <w:lang w:val="en-GB"/>
              </w:rPr>
              <w:t>CATT</w:t>
            </w:r>
          </w:p>
          <w:p w14:paraId="0ABA0D1F" w14:textId="77777777" w:rsidR="00841B8C" w:rsidRPr="00DE4643"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DE4643">
              <w:rPr>
                <w:rFonts w:eastAsia="Times New Roman"/>
                <w:color w:val="000000" w:themeColor="text1"/>
                <w:lang w:val="en-GB"/>
              </w:rPr>
              <w:t>CSI-RS based L1-RSRP accuracy requirements</w:t>
            </w:r>
            <w:r w:rsidRPr="00DE4643">
              <w:rPr>
                <w:rFonts w:eastAsia="Times New Roman" w:hint="eastAsia"/>
                <w:color w:val="000000" w:themeColor="text1"/>
                <w:lang w:val="en-GB"/>
              </w:rPr>
              <w:t xml:space="preserve"> defined in clauses </w:t>
            </w:r>
            <w:r w:rsidRPr="00DE4643">
              <w:rPr>
                <w:rFonts w:eastAsia="Times New Roman"/>
                <w:color w:val="000000" w:themeColor="text1"/>
                <w:lang w:val="en-GB"/>
              </w:rPr>
              <w:t>10.1.19.2</w:t>
            </w:r>
            <w:r w:rsidRPr="00DE4643">
              <w:rPr>
                <w:rFonts w:eastAsia="Times New Roman" w:hint="eastAsia"/>
                <w:color w:val="000000" w:themeColor="text1"/>
                <w:lang w:val="en-GB"/>
              </w:rPr>
              <w:t xml:space="preserve"> and </w:t>
            </w:r>
            <w:r w:rsidRPr="00DE4643">
              <w:rPr>
                <w:rFonts w:eastAsia="Times New Roman"/>
                <w:color w:val="000000" w:themeColor="text1"/>
                <w:lang w:val="en-GB"/>
              </w:rPr>
              <w:t>10.1.20.2</w:t>
            </w:r>
            <w:r w:rsidRPr="00DE4643">
              <w:rPr>
                <w:rFonts w:eastAsia="Times New Roman" w:hint="eastAsia"/>
                <w:color w:val="000000" w:themeColor="text1"/>
                <w:lang w:val="en-GB"/>
              </w:rPr>
              <w:t xml:space="preserve"> can be a baseline for CSI-RS </w:t>
            </w:r>
            <w:r w:rsidRPr="00DE4643">
              <w:rPr>
                <w:rFonts w:eastAsia="Times New Roman"/>
                <w:color w:val="000000" w:themeColor="text1"/>
                <w:lang w:val="en-GB"/>
              </w:rPr>
              <w:t>based L1-RSRP</w:t>
            </w:r>
            <w:r w:rsidRPr="00DE4643">
              <w:rPr>
                <w:rFonts w:eastAsia="Times New Roman" w:hint="eastAsia"/>
                <w:color w:val="000000" w:themeColor="text1"/>
                <w:lang w:val="en-GB"/>
              </w:rPr>
              <w:t xml:space="preserve"> </w:t>
            </w:r>
            <w:r w:rsidRPr="00DE4643">
              <w:rPr>
                <w:rFonts w:eastAsia="Times New Roman"/>
                <w:color w:val="000000" w:themeColor="text1"/>
                <w:lang w:val="en-GB"/>
              </w:rPr>
              <w:t>requirements</w:t>
            </w:r>
            <w:r w:rsidRPr="00DE4643">
              <w:rPr>
                <w:rFonts w:eastAsia="Times New Roman" w:hint="eastAsia"/>
                <w:color w:val="000000" w:themeColor="text1"/>
                <w:lang w:val="en-GB"/>
              </w:rPr>
              <w:t xml:space="preserve"> for neighbor cell.</w:t>
            </w:r>
          </w:p>
          <w:p w14:paraId="1E9617A9" w14:textId="77777777" w:rsidR="00841B8C"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DE4643">
              <w:rPr>
                <w:rFonts w:eastAsia="Times New Roman" w:hint="eastAsia"/>
                <w:color w:val="000000" w:themeColor="text1"/>
                <w:lang w:val="en-GB"/>
              </w:rPr>
              <w:t xml:space="preserve">RAN4 to define new clauses for CSI-RS </w:t>
            </w:r>
            <w:r w:rsidRPr="00DE4643">
              <w:rPr>
                <w:rFonts w:eastAsia="Times New Roman"/>
                <w:color w:val="000000" w:themeColor="text1"/>
                <w:lang w:val="en-GB"/>
              </w:rPr>
              <w:t>based L1-RSRP</w:t>
            </w:r>
            <w:r w:rsidRPr="00DE4643">
              <w:rPr>
                <w:rFonts w:eastAsia="Times New Roman" w:hint="eastAsia"/>
                <w:color w:val="000000" w:themeColor="text1"/>
                <w:lang w:val="en-GB"/>
              </w:rPr>
              <w:t xml:space="preserve"> </w:t>
            </w:r>
            <w:r w:rsidRPr="00DE4643">
              <w:rPr>
                <w:rFonts w:eastAsia="Times New Roman"/>
                <w:color w:val="000000" w:themeColor="text1"/>
                <w:lang w:val="en-GB"/>
              </w:rPr>
              <w:t>requirements</w:t>
            </w:r>
            <w:r w:rsidRPr="00DE4643">
              <w:rPr>
                <w:rFonts w:eastAsia="Times New Roman" w:hint="eastAsia"/>
                <w:color w:val="000000" w:themeColor="text1"/>
                <w:lang w:val="en-GB"/>
              </w:rPr>
              <w:t xml:space="preserve"> for neighbor cell in clauses </w:t>
            </w:r>
            <w:r w:rsidRPr="00DE4643">
              <w:rPr>
                <w:rFonts w:eastAsia="Times New Roman"/>
                <w:color w:val="000000" w:themeColor="text1"/>
                <w:lang w:val="en-GB"/>
              </w:rPr>
              <w:t>10.1.19D</w:t>
            </w:r>
            <w:r w:rsidRPr="00DE4643">
              <w:rPr>
                <w:rFonts w:eastAsia="Times New Roman" w:hint="eastAsia"/>
                <w:color w:val="000000" w:themeColor="text1"/>
                <w:lang w:val="en-GB"/>
              </w:rPr>
              <w:t xml:space="preserve">, </w:t>
            </w:r>
            <w:r w:rsidRPr="00DE4643">
              <w:rPr>
                <w:rFonts w:eastAsia="Times New Roman"/>
                <w:color w:val="000000" w:themeColor="text1"/>
                <w:lang w:val="en-GB"/>
              </w:rPr>
              <w:t>10.1.19</w:t>
            </w:r>
            <w:r w:rsidRPr="00DE4643">
              <w:rPr>
                <w:rFonts w:eastAsia="Times New Roman" w:hint="eastAsia"/>
                <w:color w:val="000000" w:themeColor="text1"/>
                <w:lang w:val="en-GB"/>
              </w:rPr>
              <w:t xml:space="preserve">E, </w:t>
            </w:r>
            <w:r w:rsidRPr="00DE4643">
              <w:rPr>
                <w:rFonts w:eastAsia="Times New Roman"/>
                <w:color w:val="000000" w:themeColor="text1"/>
                <w:lang w:val="en-GB"/>
              </w:rPr>
              <w:t>10.1.20A</w:t>
            </w:r>
            <w:r w:rsidRPr="00DE4643">
              <w:rPr>
                <w:rFonts w:eastAsia="Times New Roman" w:hint="eastAsia"/>
                <w:color w:val="000000" w:themeColor="text1"/>
                <w:lang w:val="en-GB"/>
              </w:rPr>
              <w:t xml:space="preserve"> and </w:t>
            </w:r>
            <w:r w:rsidRPr="00DE4643">
              <w:rPr>
                <w:rFonts w:eastAsia="Times New Roman"/>
                <w:color w:val="000000" w:themeColor="text1"/>
                <w:lang w:val="en-GB"/>
              </w:rPr>
              <w:t>10.1.20</w:t>
            </w:r>
            <w:r w:rsidRPr="00DE4643">
              <w:rPr>
                <w:rFonts w:eastAsia="Times New Roman" w:hint="eastAsia"/>
                <w:color w:val="000000" w:themeColor="text1"/>
                <w:lang w:val="en-GB"/>
              </w:rPr>
              <w:t xml:space="preserve">B as R18 SSB based </w:t>
            </w:r>
            <w:r w:rsidRPr="00DE4643">
              <w:rPr>
                <w:rFonts w:eastAsia="Times New Roman"/>
                <w:color w:val="000000" w:themeColor="text1"/>
                <w:lang w:val="en-GB"/>
              </w:rPr>
              <w:t>L1-RSRP</w:t>
            </w:r>
            <w:r w:rsidRPr="00DE4643">
              <w:rPr>
                <w:rFonts w:eastAsia="Times New Roman" w:hint="eastAsia"/>
                <w:color w:val="000000" w:themeColor="text1"/>
                <w:lang w:val="en-GB"/>
              </w:rPr>
              <w:t xml:space="preserve"> </w:t>
            </w:r>
            <w:r w:rsidRPr="00DE4643">
              <w:rPr>
                <w:rFonts w:eastAsia="Times New Roman"/>
                <w:color w:val="000000" w:themeColor="text1"/>
                <w:lang w:val="en-GB"/>
              </w:rPr>
              <w:t>requirements</w:t>
            </w:r>
            <w:r w:rsidRPr="00DE4643">
              <w:rPr>
                <w:rFonts w:eastAsia="Times New Roman" w:hint="eastAsia"/>
                <w:color w:val="000000" w:themeColor="text1"/>
                <w:lang w:val="en-GB"/>
              </w:rPr>
              <w:t xml:space="preserve"> for neighbor cell.</w:t>
            </w:r>
          </w:p>
          <w:p w14:paraId="7F16671D" w14:textId="77777777" w:rsidR="00841B8C"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Pr>
                <w:rFonts w:eastAsia="Times New Roman"/>
                <w:color w:val="000000" w:themeColor="text1"/>
                <w:lang w:val="en-GB"/>
              </w:rPr>
              <w:t>Option 1b: Apple</w:t>
            </w:r>
          </w:p>
          <w:tbl>
            <w:tblPr>
              <w:tblStyle w:val="TableGrid"/>
              <w:tblW w:w="6369" w:type="dxa"/>
              <w:jc w:val="center"/>
              <w:tblInd w:w="0" w:type="dxa"/>
              <w:tblLook w:val="04A0" w:firstRow="1" w:lastRow="0" w:firstColumn="1" w:lastColumn="0" w:noHBand="0" w:noVBand="1"/>
            </w:tblPr>
            <w:tblGrid>
              <w:gridCol w:w="1695"/>
              <w:gridCol w:w="4674"/>
            </w:tblGrid>
            <w:tr w:rsidR="00841B8C" w14:paraId="53BE4B26" w14:textId="77777777" w:rsidTr="00785CC4">
              <w:trPr>
                <w:jc w:val="center"/>
              </w:trPr>
              <w:tc>
                <w:tcPr>
                  <w:tcW w:w="1695" w:type="dxa"/>
                  <w:tcBorders>
                    <w:top w:val="single" w:sz="4" w:space="0" w:color="auto"/>
                    <w:left w:val="single" w:sz="4" w:space="0" w:color="auto"/>
                    <w:bottom w:val="single" w:sz="4" w:space="0" w:color="auto"/>
                    <w:right w:val="single" w:sz="4" w:space="0" w:color="auto"/>
                  </w:tcBorders>
                </w:tcPr>
                <w:p w14:paraId="197EB0A2" w14:textId="77777777" w:rsidR="00841B8C" w:rsidRDefault="00841B8C" w:rsidP="00841B8C">
                  <w:r>
                    <w:rPr>
                      <w:b/>
                      <w:bCs/>
                    </w:rPr>
                    <w:t>Accuracy requirements</w:t>
                  </w:r>
                </w:p>
              </w:tc>
              <w:tc>
                <w:tcPr>
                  <w:tcW w:w="4674" w:type="dxa"/>
                  <w:tcBorders>
                    <w:top w:val="single" w:sz="4" w:space="0" w:color="auto"/>
                    <w:left w:val="single" w:sz="4" w:space="0" w:color="auto"/>
                    <w:bottom w:val="single" w:sz="4" w:space="0" w:color="auto"/>
                    <w:right w:val="single" w:sz="4" w:space="0" w:color="auto"/>
                  </w:tcBorders>
                </w:tcPr>
                <w:p w14:paraId="2C4AFC50" w14:textId="77777777" w:rsidR="00841B8C" w:rsidRDefault="00841B8C" w:rsidP="00841B8C">
                  <w:pPr>
                    <w:rPr>
                      <w:lang w:eastAsia="en-US"/>
                    </w:rPr>
                  </w:pPr>
                  <w:r>
                    <w:rPr>
                      <w:b/>
                      <w:bCs/>
                    </w:rPr>
                    <w:t xml:space="preserve">Detail </w:t>
                  </w:r>
                </w:p>
              </w:tc>
            </w:tr>
            <w:tr w:rsidR="00841B8C" w14:paraId="6EA04FAA" w14:textId="77777777" w:rsidTr="00785CC4">
              <w:trPr>
                <w:trHeight w:val="149"/>
                <w:jc w:val="center"/>
              </w:trPr>
              <w:tc>
                <w:tcPr>
                  <w:tcW w:w="1695" w:type="dxa"/>
                  <w:vMerge w:val="restart"/>
                  <w:tcBorders>
                    <w:left w:val="single" w:sz="4" w:space="0" w:color="auto"/>
                    <w:right w:val="single" w:sz="4" w:space="0" w:color="auto"/>
                  </w:tcBorders>
                </w:tcPr>
                <w:p w14:paraId="4655D296" w14:textId="77777777" w:rsidR="00841B8C" w:rsidRDefault="00841B8C" w:rsidP="00841B8C">
                  <w:pPr>
                    <w:rPr>
                      <w:color w:val="000000"/>
                    </w:rPr>
                  </w:pPr>
                  <w:r>
                    <w:rPr>
                      <w:color w:val="000000"/>
                    </w:rPr>
                    <w:t>Intra-frequency L1-RSRP accuracy requirements</w:t>
                  </w:r>
                </w:p>
              </w:tc>
              <w:tc>
                <w:tcPr>
                  <w:tcW w:w="4674" w:type="dxa"/>
                  <w:tcBorders>
                    <w:top w:val="single" w:sz="4" w:space="0" w:color="auto"/>
                    <w:left w:val="single" w:sz="4" w:space="0" w:color="auto"/>
                    <w:bottom w:val="single" w:sz="4" w:space="0" w:color="auto"/>
                    <w:right w:val="single" w:sz="4" w:space="0" w:color="auto"/>
                  </w:tcBorders>
                </w:tcPr>
                <w:p w14:paraId="657C9FE7" w14:textId="77777777" w:rsidR="00841B8C" w:rsidRPr="0025489A" w:rsidRDefault="00841B8C" w:rsidP="00841B8C">
                  <w:pPr>
                    <w:spacing w:after="0"/>
                    <w:contextualSpacing/>
                    <w:rPr>
                      <w:color w:val="000000"/>
                    </w:rPr>
                  </w:pPr>
                  <w:r w:rsidRPr="0025489A">
                    <w:rPr>
                      <w:color w:val="000000"/>
                    </w:rPr>
                    <w:t>10.1.19D.</w:t>
                  </w:r>
                  <w:r w:rsidRPr="0025489A">
                    <w:rPr>
                      <w:rFonts w:hint="eastAsia"/>
                      <w:color w:val="000000"/>
                    </w:rPr>
                    <w:t>2</w:t>
                  </w:r>
                  <w:r w:rsidRPr="0025489A">
                    <w:rPr>
                      <w:rFonts w:hint="eastAsia"/>
                      <w:color w:val="000000"/>
                    </w:rPr>
                    <w:tab/>
                  </w:r>
                  <w:r>
                    <w:rPr>
                      <w:rFonts w:hint="eastAsia"/>
                      <w:color w:val="000000"/>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r>
                    <w:rPr>
                      <w:color w:val="000000"/>
                    </w:rPr>
                    <w:t xml:space="preserve"> for FR1</w:t>
                  </w:r>
                </w:p>
                <w:p w14:paraId="790F51D5" w14:textId="77777777" w:rsidR="00841B8C" w:rsidRPr="0025489A" w:rsidRDefault="00841B8C" w:rsidP="00841B8C">
                  <w:pPr>
                    <w:spacing w:after="0"/>
                    <w:contextualSpacing/>
                    <w:rPr>
                      <w:color w:val="000000"/>
                    </w:rPr>
                  </w:pPr>
                  <w:r w:rsidRPr="0025489A">
                    <w:rPr>
                      <w:color w:val="000000"/>
                    </w:rPr>
                    <w:t>10.1.19D.</w:t>
                  </w:r>
                  <w:r w:rsidRPr="0025489A">
                    <w:rPr>
                      <w:rFonts w:hint="eastAsia"/>
                      <w:color w:val="000000"/>
                    </w:rPr>
                    <w:t>2.1</w:t>
                  </w:r>
                  <w:r w:rsidRPr="0025489A">
                    <w:rPr>
                      <w:color w:val="000000"/>
                    </w:rPr>
                    <w:tab/>
                    <w:t>Absolute Accuracy</w:t>
                  </w:r>
                </w:p>
                <w:p w14:paraId="5BC34E51" w14:textId="77777777" w:rsidR="00841B8C" w:rsidRPr="0025489A" w:rsidRDefault="00841B8C" w:rsidP="00841B8C">
                  <w:pPr>
                    <w:spacing w:after="0"/>
                    <w:contextualSpacing/>
                  </w:pPr>
                  <w:r w:rsidRPr="0025489A">
                    <w:rPr>
                      <w:color w:val="000000"/>
                    </w:rPr>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r>
            <w:tr w:rsidR="00841B8C" w14:paraId="54930FEE" w14:textId="77777777" w:rsidTr="00785CC4">
              <w:trPr>
                <w:trHeight w:val="149"/>
                <w:jc w:val="center"/>
              </w:trPr>
              <w:tc>
                <w:tcPr>
                  <w:tcW w:w="1695" w:type="dxa"/>
                  <w:vMerge/>
                  <w:tcBorders>
                    <w:left w:val="single" w:sz="4" w:space="0" w:color="auto"/>
                    <w:bottom w:val="single" w:sz="4" w:space="0" w:color="auto"/>
                    <w:right w:val="single" w:sz="4" w:space="0" w:color="auto"/>
                  </w:tcBorders>
                </w:tcPr>
                <w:p w14:paraId="171D2F96" w14:textId="77777777" w:rsidR="00841B8C" w:rsidRDefault="00841B8C" w:rsidP="00841B8C">
                  <w:pPr>
                    <w:rPr>
                      <w:color w:val="000000"/>
                    </w:rPr>
                  </w:pPr>
                </w:p>
              </w:tc>
              <w:tc>
                <w:tcPr>
                  <w:tcW w:w="4674" w:type="dxa"/>
                  <w:tcBorders>
                    <w:top w:val="single" w:sz="4" w:space="0" w:color="auto"/>
                    <w:left w:val="single" w:sz="4" w:space="0" w:color="auto"/>
                    <w:bottom w:val="single" w:sz="4" w:space="0" w:color="auto"/>
                    <w:right w:val="single" w:sz="4" w:space="0" w:color="auto"/>
                  </w:tcBorders>
                </w:tcPr>
                <w:p w14:paraId="55B746A9" w14:textId="77777777" w:rsidR="00841B8C" w:rsidRPr="0025489A" w:rsidRDefault="00841B8C" w:rsidP="00841B8C">
                  <w:pPr>
                    <w:spacing w:after="0"/>
                    <w:contextualSpacing/>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rPr>
                    <w:t>CSI-RS</w:t>
                  </w:r>
                  <w:r w:rsidRPr="0025489A">
                    <w:rPr>
                      <w:color w:val="000000"/>
                    </w:rPr>
                    <w:t xml:space="preserve"> based intra-frequency L1-RSRP accuracy requirements</w:t>
                  </w:r>
                  <w:r>
                    <w:rPr>
                      <w:color w:val="000000"/>
                    </w:rPr>
                    <w:t xml:space="preserve"> for FR2</w:t>
                  </w:r>
                </w:p>
                <w:p w14:paraId="731EB1EF" w14:textId="77777777" w:rsidR="00841B8C" w:rsidRPr="0025489A" w:rsidRDefault="00841B8C" w:rsidP="00841B8C">
                  <w:pPr>
                    <w:spacing w:after="0"/>
                    <w:contextualSpacing/>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7B9D1748" w14:textId="77777777" w:rsidR="00841B8C" w:rsidRPr="0025489A" w:rsidRDefault="00841B8C" w:rsidP="00841B8C">
                  <w:pPr>
                    <w:spacing w:after="0"/>
                    <w:contextualSpacing/>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r>
          </w:tbl>
          <w:p w14:paraId="28D6F128" w14:textId="77777777" w:rsidR="00841B8C"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Pr>
                <w:rFonts w:eastAsia="Times New Roman"/>
                <w:color w:val="000000" w:themeColor="text1"/>
                <w:lang w:val="en-GB"/>
              </w:rPr>
              <w:t xml:space="preserve">Option 1c: </w:t>
            </w:r>
          </w:p>
          <w:p w14:paraId="58EE613F" w14:textId="77777777" w:rsidR="00841B8C" w:rsidRPr="00F75E5B"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F75E5B">
              <w:rPr>
                <w:rFonts w:eastAsia="Times New Roman"/>
                <w:color w:val="000000" w:themeColor="text1"/>
                <w:lang w:val="en-GB"/>
              </w:rPr>
              <w:t>Reuse legacy accuracy requirements of CSI-RS based L1 measurements for serving cell under the following conditions:</w:t>
            </w:r>
          </w:p>
          <w:p w14:paraId="4C15A64C" w14:textId="77777777" w:rsidR="00841B8C" w:rsidRPr="00F75E5B"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F75E5B">
              <w:rPr>
                <w:rFonts w:eastAsia="Times New Roman"/>
                <w:color w:val="000000" w:themeColor="text1"/>
                <w:lang w:val="en-GB"/>
              </w:rPr>
              <w:t xml:space="preserve">The bandwidth of CSI-RS is 48 PRBs and the density is 3. </w:t>
            </w:r>
          </w:p>
          <w:p w14:paraId="75998779" w14:textId="77777777" w:rsidR="00841B8C" w:rsidRPr="00F75E5B"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F75E5B">
              <w:rPr>
                <w:rFonts w:eastAsia="Times New Roman"/>
                <w:color w:val="000000" w:themeColor="text1"/>
                <w:lang w:val="en-GB"/>
              </w:rPr>
              <w:t>The performance with larger bandwidth of CSI-RS is equal to or better than the accuracy requirements.</w:t>
            </w:r>
          </w:p>
          <w:p w14:paraId="1DEF334E" w14:textId="77777777" w:rsidR="00841B8C" w:rsidRPr="00F75E5B"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F75E5B">
              <w:rPr>
                <w:rFonts w:eastAsia="Times New Roman" w:hint="eastAsia"/>
                <w:color w:val="000000" w:themeColor="text1"/>
                <w:lang w:val="en-GB"/>
              </w:rPr>
              <w:lastRenderedPageBreak/>
              <w:t>The</w:t>
            </w:r>
            <w:r w:rsidRPr="00F75E5B">
              <w:rPr>
                <w:rFonts w:eastAsia="Times New Roman"/>
                <w:color w:val="000000" w:themeColor="text1"/>
                <w:lang w:val="en-GB"/>
              </w:rPr>
              <w:t xml:space="preserve"> timing offset between the reference measurement timing and the target CSI-RS in one layer is no larger than CP.</w:t>
            </w:r>
          </w:p>
          <w:p w14:paraId="7C900509" w14:textId="77777777" w:rsidR="00841B8C" w:rsidRPr="00F75E5B"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F75E5B">
              <w:rPr>
                <w:rFonts w:eastAsia="Times New Roman"/>
                <w:color w:val="000000" w:themeColor="text1"/>
                <w:lang w:val="en-GB"/>
              </w:rPr>
              <w:t>Specify absolute and relative intra-frequency L1-RSRP accuracy requirements for FR1 and FR2</w:t>
            </w:r>
          </w:p>
          <w:p w14:paraId="3C1E11F9" w14:textId="77777777" w:rsidR="00841B8C" w:rsidRPr="00F75E5B" w:rsidRDefault="00841B8C" w:rsidP="00841B8C">
            <w:pPr>
              <w:pStyle w:val="ListParagraph"/>
              <w:numPr>
                <w:ilvl w:val="2"/>
                <w:numId w:val="34"/>
              </w:numPr>
              <w:overflowPunct w:val="0"/>
              <w:autoSpaceDE w:val="0"/>
              <w:autoSpaceDN w:val="0"/>
              <w:adjustRightInd w:val="0"/>
              <w:textAlignment w:val="baseline"/>
              <w:rPr>
                <w:rFonts w:eastAsia="Times New Roman"/>
                <w:color w:val="000000" w:themeColor="text1"/>
                <w:lang w:val="en-GB"/>
              </w:rPr>
            </w:pPr>
            <w:r w:rsidRPr="00F75E5B">
              <w:rPr>
                <w:rFonts w:eastAsia="Times New Roman"/>
                <w:color w:val="000000" w:themeColor="text1"/>
                <w:lang w:val="en-GB"/>
              </w:rPr>
              <w:t>Reuse the legacy L1 report mapping specified in clause 10.1.6</w:t>
            </w:r>
          </w:p>
          <w:p w14:paraId="68A43FEB" w14:textId="77777777" w:rsidR="00841B8C" w:rsidRPr="00683F4A" w:rsidRDefault="00841B8C" w:rsidP="00841B8C">
            <w:pPr>
              <w:spacing w:after="120"/>
              <w:rPr>
                <w:color w:val="000000" w:themeColor="text1"/>
                <w:lang w:val="en-US"/>
              </w:rPr>
            </w:pPr>
          </w:p>
          <w:p w14:paraId="0034F8A3" w14:textId="77777777" w:rsidR="00841B8C" w:rsidRPr="00621D19" w:rsidRDefault="00841B8C" w:rsidP="00841B8C">
            <w:pPr>
              <w:spacing w:after="120"/>
              <w:rPr>
                <w:b/>
                <w:bCs/>
                <w:color w:val="000000" w:themeColor="text1"/>
                <w:lang w:val="en-US"/>
              </w:rPr>
            </w:pPr>
            <w:r w:rsidRPr="00621D19">
              <w:rPr>
                <w:b/>
                <w:bCs/>
                <w:color w:val="000000" w:themeColor="text1"/>
                <w:lang w:val="en-US"/>
              </w:rPr>
              <w:t>Recommended WF:</w:t>
            </w:r>
          </w:p>
          <w:p w14:paraId="0B3325AA" w14:textId="77777777" w:rsidR="00841B8C" w:rsidRPr="009A2A59" w:rsidRDefault="00841B8C" w:rsidP="00841B8C">
            <w:pPr>
              <w:pStyle w:val="ListParagraph"/>
              <w:numPr>
                <w:ilvl w:val="0"/>
                <w:numId w:val="34"/>
              </w:numPr>
              <w:overflowPunct w:val="0"/>
              <w:autoSpaceDE w:val="0"/>
              <w:autoSpaceDN w:val="0"/>
              <w:adjustRightInd w:val="0"/>
              <w:textAlignment w:val="baseline"/>
              <w:rPr>
                <w:color w:val="000000" w:themeColor="text1"/>
              </w:rPr>
            </w:pPr>
            <w:r w:rsidRPr="00621D19">
              <w:rPr>
                <w:color w:val="000000" w:themeColor="text1"/>
              </w:rPr>
              <w:t xml:space="preserve">CSI-RS based L1-RSRP accuracy of the serving cell can be reused for </w:t>
            </w:r>
            <w:proofErr w:type="spellStart"/>
            <w:r w:rsidRPr="00621D19">
              <w:rPr>
                <w:color w:val="000000" w:themeColor="text1"/>
              </w:rPr>
              <w:t>neighbour</w:t>
            </w:r>
            <w:proofErr w:type="spellEnd"/>
            <w:r w:rsidRPr="00621D19">
              <w:rPr>
                <w:color w:val="000000" w:themeColor="text1"/>
              </w:rPr>
              <w:t xml:space="preserve"> cell</w:t>
            </w:r>
            <w:r>
              <w:rPr>
                <w:color w:val="000000" w:themeColor="text1"/>
              </w:rPr>
              <w:t xml:space="preserve"> when </w:t>
            </w:r>
            <w:r w:rsidRPr="009A2A59">
              <w:rPr>
                <w:color w:val="000000" w:themeColor="text1"/>
              </w:rPr>
              <w:t>the following conditions</w:t>
            </w:r>
            <w:r>
              <w:rPr>
                <w:color w:val="000000" w:themeColor="text1"/>
              </w:rPr>
              <w:t xml:space="preserve"> are met</w:t>
            </w:r>
            <w:r w:rsidRPr="009A2A59">
              <w:rPr>
                <w:color w:val="000000" w:themeColor="text1"/>
              </w:rPr>
              <w:t>:</w:t>
            </w:r>
          </w:p>
          <w:p w14:paraId="443890D3" w14:textId="77777777" w:rsidR="00841B8C" w:rsidRPr="00B235DC"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B235DC">
              <w:rPr>
                <w:color w:val="000000" w:themeColor="text1"/>
              </w:rPr>
              <w:t>Conditions defined in clause 7.3 of TS 38.101-1 [18] for reference sensitivity are fulfilled.</w:t>
            </w:r>
            <w:r>
              <w:rPr>
                <w:color w:val="000000" w:themeColor="text1"/>
              </w:rPr>
              <w:t xml:space="preserve"> </w:t>
            </w:r>
          </w:p>
          <w:p w14:paraId="4918BAFF" w14:textId="77777777" w:rsidR="00841B8C" w:rsidRPr="00B235DC"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B235DC">
              <w:rPr>
                <w:color w:val="000000" w:themeColor="text1"/>
              </w:rPr>
              <w:t>Conditions for L1-RSRP measurements are fulfilled according to annex B.2.4.2 for a corresponding Band for each relevant CSI-RS.</w:t>
            </w:r>
            <w:r>
              <w:rPr>
                <w:color w:val="000000" w:themeColor="text1"/>
              </w:rPr>
              <w:t xml:space="preserve"> </w:t>
            </w:r>
          </w:p>
          <w:p w14:paraId="54CA96B6" w14:textId="77777777" w:rsidR="00841B8C"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B235DC">
              <w:rPr>
                <w:color w:val="000000" w:themeColor="text1"/>
              </w:rPr>
              <w:t>The bandwidth of CSI-RS is 48 PRBs and the density is 3.</w:t>
            </w:r>
            <w:r>
              <w:rPr>
                <w:color w:val="000000" w:themeColor="text1"/>
              </w:rPr>
              <w:t xml:space="preserve"> </w:t>
            </w:r>
          </w:p>
          <w:p w14:paraId="7B04A84B" w14:textId="77777777" w:rsidR="00841B8C" w:rsidRPr="00DA58C8"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F75E5B">
              <w:rPr>
                <w:rFonts w:hint="eastAsia"/>
                <w:color w:val="000000" w:themeColor="text1"/>
                <w:lang w:val="en-GB"/>
              </w:rPr>
              <w:t>The</w:t>
            </w:r>
            <w:r w:rsidRPr="00F75E5B">
              <w:rPr>
                <w:color w:val="000000" w:themeColor="text1"/>
                <w:lang w:val="en-GB"/>
              </w:rPr>
              <w:t xml:space="preserve"> timing offset between the reference measurement timing and the target CSI-RS in one layer is no larger than CP.</w:t>
            </w:r>
            <w:r>
              <w:rPr>
                <w:color w:val="000000" w:themeColor="text1"/>
                <w:lang w:val="en-GB"/>
              </w:rPr>
              <w:t xml:space="preserve"> </w:t>
            </w:r>
          </w:p>
          <w:p w14:paraId="7CB93FD3" w14:textId="77777777" w:rsidR="00841B8C" w:rsidRDefault="00841B8C" w:rsidP="00841B8C">
            <w:pPr>
              <w:pStyle w:val="ListParagraph"/>
              <w:numPr>
                <w:ilvl w:val="0"/>
                <w:numId w:val="34"/>
              </w:numPr>
              <w:overflowPunct w:val="0"/>
              <w:autoSpaceDE w:val="0"/>
              <w:autoSpaceDN w:val="0"/>
              <w:adjustRightInd w:val="0"/>
              <w:textAlignment w:val="baseline"/>
              <w:rPr>
                <w:color w:val="000000" w:themeColor="text1"/>
              </w:rPr>
            </w:pPr>
            <w:r w:rsidRPr="00DA58C8">
              <w:rPr>
                <w:color w:val="000000" w:themeColor="text1"/>
                <w:lang w:val="en-GB"/>
              </w:rPr>
              <w:t>Legacy SS/CSI-RSRP measurement L1 report mapping specified in clause 10.1.6 (including measured quantity reporting and differential reporting) can be reused for SS/CSI-RS based L1 measurement reporting on neighbor cell.</w:t>
            </w:r>
          </w:p>
          <w:p w14:paraId="69D28825" w14:textId="77777777" w:rsidR="00841B8C" w:rsidRDefault="00841B8C" w:rsidP="00841B8C">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New requirements are defined in the following sections</w:t>
            </w:r>
          </w:p>
          <w:tbl>
            <w:tblPr>
              <w:tblStyle w:val="TableGrid"/>
              <w:tblW w:w="12333" w:type="dxa"/>
              <w:jc w:val="center"/>
              <w:tblInd w:w="0" w:type="dxa"/>
              <w:tblLook w:val="04A0" w:firstRow="1" w:lastRow="0" w:firstColumn="1" w:lastColumn="0" w:noHBand="0" w:noVBand="1"/>
            </w:tblPr>
            <w:tblGrid>
              <w:gridCol w:w="5102"/>
              <w:gridCol w:w="7231"/>
            </w:tblGrid>
            <w:tr w:rsidR="00841B8C" w14:paraId="2B8E97CD" w14:textId="77777777" w:rsidTr="00785CC4">
              <w:trPr>
                <w:jc w:val="center"/>
              </w:trPr>
              <w:tc>
                <w:tcPr>
                  <w:tcW w:w="5102" w:type="dxa"/>
                  <w:tcBorders>
                    <w:top w:val="single" w:sz="4" w:space="0" w:color="auto"/>
                    <w:left w:val="single" w:sz="4" w:space="0" w:color="auto"/>
                    <w:bottom w:val="single" w:sz="4" w:space="0" w:color="auto"/>
                    <w:right w:val="single" w:sz="4" w:space="0" w:color="auto"/>
                  </w:tcBorders>
                </w:tcPr>
                <w:p w14:paraId="4CBDF571" w14:textId="77777777" w:rsidR="00841B8C" w:rsidRDefault="00841B8C" w:rsidP="00841B8C">
                  <w:r>
                    <w:rPr>
                      <w:b/>
                      <w:bCs/>
                    </w:rPr>
                    <w:t>Accuracy requirements</w:t>
                  </w:r>
                </w:p>
              </w:tc>
              <w:tc>
                <w:tcPr>
                  <w:tcW w:w="7231" w:type="dxa"/>
                  <w:tcBorders>
                    <w:top w:val="single" w:sz="4" w:space="0" w:color="auto"/>
                    <w:left w:val="single" w:sz="4" w:space="0" w:color="auto"/>
                    <w:bottom w:val="single" w:sz="4" w:space="0" w:color="auto"/>
                    <w:right w:val="single" w:sz="4" w:space="0" w:color="auto"/>
                  </w:tcBorders>
                </w:tcPr>
                <w:p w14:paraId="2E7DCF83" w14:textId="77777777" w:rsidR="00841B8C" w:rsidRDefault="00841B8C" w:rsidP="00841B8C">
                  <w:pPr>
                    <w:rPr>
                      <w:lang w:eastAsia="en-US"/>
                    </w:rPr>
                  </w:pPr>
                  <w:r>
                    <w:rPr>
                      <w:b/>
                      <w:bCs/>
                    </w:rPr>
                    <w:t xml:space="preserve">Detail </w:t>
                  </w:r>
                </w:p>
              </w:tc>
            </w:tr>
            <w:tr w:rsidR="00841B8C" w14:paraId="0CAD4B19" w14:textId="77777777" w:rsidTr="00785CC4">
              <w:trPr>
                <w:trHeight w:val="149"/>
                <w:jc w:val="center"/>
              </w:trPr>
              <w:tc>
                <w:tcPr>
                  <w:tcW w:w="5102" w:type="dxa"/>
                  <w:vMerge w:val="restart"/>
                  <w:tcBorders>
                    <w:left w:val="single" w:sz="4" w:space="0" w:color="auto"/>
                    <w:right w:val="single" w:sz="4" w:space="0" w:color="auto"/>
                  </w:tcBorders>
                </w:tcPr>
                <w:p w14:paraId="18626AB1" w14:textId="77777777" w:rsidR="00841B8C" w:rsidRDefault="00841B8C" w:rsidP="00841B8C">
                  <w:pPr>
                    <w:rPr>
                      <w:color w:val="000000"/>
                    </w:rPr>
                  </w:pPr>
                  <w:r>
                    <w:rPr>
                      <w:color w:val="000000"/>
                    </w:rPr>
                    <w:t>Intra-frequency L1-RSRP accuracy requirements</w:t>
                  </w:r>
                </w:p>
              </w:tc>
              <w:tc>
                <w:tcPr>
                  <w:tcW w:w="7231" w:type="dxa"/>
                  <w:tcBorders>
                    <w:top w:val="single" w:sz="4" w:space="0" w:color="auto"/>
                    <w:left w:val="single" w:sz="4" w:space="0" w:color="auto"/>
                    <w:bottom w:val="single" w:sz="4" w:space="0" w:color="auto"/>
                    <w:right w:val="single" w:sz="4" w:space="0" w:color="auto"/>
                  </w:tcBorders>
                </w:tcPr>
                <w:p w14:paraId="12A3CC44" w14:textId="77777777" w:rsidR="00841B8C" w:rsidRPr="0025489A" w:rsidRDefault="00841B8C" w:rsidP="00841B8C">
                  <w:pPr>
                    <w:spacing w:after="0"/>
                    <w:contextualSpacing/>
                    <w:rPr>
                      <w:color w:val="000000"/>
                    </w:rPr>
                  </w:pPr>
                  <w:r w:rsidRPr="0025489A">
                    <w:rPr>
                      <w:color w:val="000000"/>
                    </w:rPr>
                    <w:t>10.1.19D.</w:t>
                  </w:r>
                  <w:r w:rsidRPr="0025489A">
                    <w:rPr>
                      <w:rFonts w:hint="eastAsia"/>
                      <w:color w:val="000000"/>
                    </w:rPr>
                    <w:t>2</w:t>
                  </w:r>
                  <w:r w:rsidRPr="0025489A">
                    <w:rPr>
                      <w:rFonts w:hint="eastAsia"/>
                      <w:color w:val="000000"/>
                    </w:rPr>
                    <w:tab/>
                  </w:r>
                  <w:r>
                    <w:rPr>
                      <w:rFonts w:hint="eastAsia"/>
                      <w:color w:val="000000"/>
                    </w:rPr>
                    <w:t xml:space="preserve">CSI-RS </w:t>
                  </w:r>
                  <w:r w:rsidRPr="0025489A">
                    <w:rPr>
                      <w:color w:val="000000"/>
                    </w:rPr>
                    <w:t xml:space="preserve">based </w:t>
                  </w:r>
                  <w:r w:rsidRPr="00CF58BA">
                    <w:rPr>
                      <w:color w:val="000000"/>
                    </w:rPr>
                    <w:t>intra-frequency</w:t>
                  </w:r>
                  <w:r w:rsidRPr="0025489A">
                    <w:rPr>
                      <w:color w:val="000000"/>
                    </w:rPr>
                    <w:t xml:space="preserve"> L1-RSRP accuracy requirements</w:t>
                  </w:r>
                  <w:r>
                    <w:rPr>
                      <w:color w:val="000000"/>
                    </w:rPr>
                    <w:t xml:space="preserve"> for FR1</w:t>
                  </w:r>
                </w:p>
                <w:p w14:paraId="30DFF684" w14:textId="77777777" w:rsidR="00841B8C" w:rsidRPr="0025489A" w:rsidRDefault="00841B8C" w:rsidP="00841B8C">
                  <w:pPr>
                    <w:spacing w:after="0"/>
                    <w:contextualSpacing/>
                    <w:rPr>
                      <w:color w:val="000000"/>
                    </w:rPr>
                  </w:pPr>
                  <w:r w:rsidRPr="0025489A">
                    <w:rPr>
                      <w:color w:val="000000"/>
                    </w:rPr>
                    <w:t>10.1.19D.</w:t>
                  </w:r>
                  <w:r w:rsidRPr="0025489A">
                    <w:rPr>
                      <w:rFonts w:hint="eastAsia"/>
                      <w:color w:val="000000"/>
                    </w:rPr>
                    <w:t>2.1</w:t>
                  </w:r>
                  <w:r w:rsidRPr="0025489A">
                    <w:rPr>
                      <w:color w:val="000000"/>
                    </w:rPr>
                    <w:tab/>
                    <w:t>Absolute Accuracy</w:t>
                  </w:r>
                </w:p>
                <w:p w14:paraId="1B00E712" w14:textId="77777777" w:rsidR="00841B8C" w:rsidRPr="0025489A" w:rsidRDefault="00841B8C" w:rsidP="00841B8C">
                  <w:pPr>
                    <w:spacing w:after="0"/>
                    <w:contextualSpacing/>
                  </w:pPr>
                  <w:r w:rsidRPr="0025489A">
                    <w:rPr>
                      <w:color w:val="000000"/>
                    </w:rPr>
                    <w:t>10.1.19D.</w:t>
                  </w:r>
                  <w:r w:rsidRPr="0025489A">
                    <w:rPr>
                      <w:rFonts w:hint="eastAsia"/>
                      <w:color w:val="000000"/>
                    </w:rPr>
                    <w:t>2.2</w:t>
                  </w:r>
                  <w:r w:rsidRPr="0025489A">
                    <w:rPr>
                      <w:color w:val="000000"/>
                    </w:rPr>
                    <w:tab/>
                  </w:r>
                  <w:r w:rsidRPr="0025489A">
                    <w:rPr>
                      <w:rFonts w:hint="eastAsia"/>
                      <w:color w:val="000000"/>
                    </w:rPr>
                    <w:t>Relative A</w:t>
                  </w:r>
                  <w:r w:rsidRPr="0025489A">
                    <w:rPr>
                      <w:color w:val="000000"/>
                    </w:rPr>
                    <w:t>ccuracy</w:t>
                  </w:r>
                </w:p>
              </w:tc>
            </w:tr>
            <w:tr w:rsidR="00841B8C" w14:paraId="7B051407" w14:textId="77777777" w:rsidTr="00785CC4">
              <w:trPr>
                <w:trHeight w:val="149"/>
                <w:jc w:val="center"/>
              </w:trPr>
              <w:tc>
                <w:tcPr>
                  <w:tcW w:w="5102" w:type="dxa"/>
                  <w:vMerge/>
                  <w:tcBorders>
                    <w:left w:val="single" w:sz="4" w:space="0" w:color="auto"/>
                    <w:bottom w:val="single" w:sz="4" w:space="0" w:color="auto"/>
                    <w:right w:val="single" w:sz="4" w:space="0" w:color="auto"/>
                  </w:tcBorders>
                </w:tcPr>
                <w:p w14:paraId="6F26C257" w14:textId="77777777" w:rsidR="00841B8C" w:rsidRDefault="00841B8C" w:rsidP="00841B8C">
                  <w:pPr>
                    <w:rPr>
                      <w:color w:val="000000"/>
                    </w:rPr>
                  </w:pPr>
                </w:p>
              </w:tc>
              <w:tc>
                <w:tcPr>
                  <w:tcW w:w="7231" w:type="dxa"/>
                  <w:tcBorders>
                    <w:top w:val="single" w:sz="4" w:space="0" w:color="auto"/>
                    <w:left w:val="single" w:sz="4" w:space="0" w:color="auto"/>
                    <w:bottom w:val="single" w:sz="4" w:space="0" w:color="auto"/>
                    <w:right w:val="single" w:sz="4" w:space="0" w:color="auto"/>
                  </w:tcBorders>
                </w:tcPr>
                <w:p w14:paraId="3CFA6FA7" w14:textId="77777777" w:rsidR="00841B8C" w:rsidRPr="0025489A" w:rsidRDefault="00841B8C" w:rsidP="00841B8C">
                  <w:pPr>
                    <w:spacing w:after="0"/>
                    <w:contextualSpacing/>
                    <w:rPr>
                      <w:color w:val="000000"/>
                    </w:rPr>
                  </w:pPr>
                  <w:r w:rsidRPr="0025489A">
                    <w:rPr>
                      <w:color w:val="000000"/>
                    </w:rPr>
                    <w:t>10.1.20A.</w:t>
                  </w:r>
                  <w:r w:rsidRPr="0025489A">
                    <w:rPr>
                      <w:rFonts w:hint="eastAsia"/>
                      <w:color w:val="000000"/>
                    </w:rPr>
                    <w:t>2</w:t>
                  </w:r>
                  <w:r w:rsidRPr="0025489A">
                    <w:rPr>
                      <w:color w:val="000000"/>
                    </w:rPr>
                    <w:tab/>
                  </w:r>
                  <w:r>
                    <w:rPr>
                      <w:rFonts w:hint="eastAsia"/>
                      <w:color w:val="000000"/>
                    </w:rPr>
                    <w:t>CSI-RS</w:t>
                  </w:r>
                  <w:r w:rsidRPr="0025489A">
                    <w:rPr>
                      <w:color w:val="000000"/>
                    </w:rPr>
                    <w:t xml:space="preserve"> based intra-frequency L1-RSRP accuracy requirements</w:t>
                  </w:r>
                  <w:r>
                    <w:rPr>
                      <w:color w:val="000000"/>
                    </w:rPr>
                    <w:t xml:space="preserve"> for FR2</w:t>
                  </w:r>
                </w:p>
                <w:p w14:paraId="6E9A30CF" w14:textId="77777777" w:rsidR="00841B8C" w:rsidRPr="0025489A" w:rsidRDefault="00841B8C" w:rsidP="00841B8C">
                  <w:pPr>
                    <w:spacing w:after="0"/>
                    <w:contextualSpacing/>
                    <w:rPr>
                      <w:color w:val="000000"/>
                    </w:rPr>
                  </w:pPr>
                  <w:r w:rsidRPr="0025489A">
                    <w:rPr>
                      <w:color w:val="000000"/>
                    </w:rPr>
                    <w:t>10.1.20A.</w:t>
                  </w:r>
                  <w:r w:rsidRPr="0025489A">
                    <w:rPr>
                      <w:rFonts w:hint="eastAsia"/>
                      <w:color w:val="000000"/>
                    </w:rPr>
                    <w:t>2</w:t>
                  </w:r>
                  <w:r w:rsidRPr="0025489A">
                    <w:rPr>
                      <w:color w:val="000000"/>
                    </w:rPr>
                    <w:t>.1</w:t>
                  </w:r>
                  <w:r w:rsidRPr="0025489A">
                    <w:rPr>
                      <w:color w:val="000000"/>
                    </w:rPr>
                    <w:tab/>
                    <w:t>Absolute Accuracy</w:t>
                  </w:r>
                </w:p>
                <w:p w14:paraId="2C4F588E" w14:textId="77777777" w:rsidR="00841B8C" w:rsidRPr="0025489A" w:rsidRDefault="00841B8C" w:rsidP="00841B8C">
                  <w:pPr>
                    <w:spacing w:after="0"/>
                    <w:contextualSpacing/>
                  </w:pPr>
                  <w:r w:rsidRPr="0025489A">
                    <w:rPr>
                      <w:color w:val="000000"/>
                    </w:rPr>
                    <w:t>10.1.20A.</w:t>
                  </w:r>
                  <w:r w:rsidRPr="0025489A">
                    <w:rPr>
                      <w:rFonts w:hint="eastAsia"/>
                      <w:color w:val="000000"/>
                    </w:rPr>
                    <w:t>2</w:t>
                  </w:r>
                  <w:r w:rsidRPr="0025489A">
                    <w:rPr>
                      <w:color w:val="000000"/>
                    </w:rPr>
                    <w:t>.</w:t>
                  </w:r>
                  <w:r w:rsidRPr="0025489A">
                    <w:rPr>
                      <w:rFonts w:hint="eastAsia"/>
                      <w:color w:val="000000"/>
                    </w:rPr>
                    <w:t>2</w:t>
                  </w:r>
                  <w:r w:rsidRPr="0025489A">
                    <w:rPr>
                      <w:color w:val="000000"/>
                    </w:rPr>
                    <w:tab/>
                    <w:t>Absolute Accuracy</w:t>
                  </w:r>
                </w:p>
              </w:tc>
            </w:tr>
          </w:tbl>
          <w:p w14:paraId="0CDE4596" w14:textId="77777777" w:rsidR="00841B8C" w:rsidRPr="00CA57B9" w:rsidRDefault="00841B8C" w:rsidP="00841B8C">
            <w:pPr>
              <w:spacing w:after="120"/>
              <w:rPr>
                <w:color w:val="000000" w:themeColor="text1"/>
                <w:lang w:val="en-US"/>
              </w:rPr>
            </w:pPr>
          </w:p>
          <w:p w14:paraId="5C8A13DF" w14:textId="77777777" w:rsidR="00841B8C" w:rsidRPr="00621D19" w:rsidRDefault="00841B8C" w:rsidP="00841B8C">
            <w:pPr>
              <w:pStyle w:val="Heading4"/>
              <w:numPr>
                <w:ilvl w:val="0"/>
                <w:numId w:val="0"/>
              </w:numPr>
              <w:outlineLvl w:val="3"/>
              <w:rPr>
                <w:lang w:val="en-US"/>
              </w:rPr>
            </w:pPr>
            <w:r w:rsidRPr="00621D19">
              <w:rPr>
                <w:lang w:val="en-US"/>
              </w:rPr>
              <w:t>Issue 4-2-2: test case list for CSI-RS based L1 measurement</w:t>
            </w:r>
          </w:p>
          <w:p w14:paraId="38292CE7" w14:textId="77777777" w:rsidR="00841B8C" w:rsidRPr="00621D19" w:rsidRDefault="00841B8C" w:rsidP="00841B8C">
            <w:pPr>
              <w:spacing w:after="120"/>
              <w:rPr>
                <w:b/>
                <w:bCs/>
                <w:color w:val="000000" w:themeColor="text1"/>
                <w:lang w:val="en-US"/>
              </w:rPr>
            </w:pPr>
            <w:r w:rsidRPr="00621D19">
              <w:rPr>
                <w:b/>
                <w:bCs/>
                <w:color w:val="000000" w:themeColor="text1"/>
                <w:lang w:val="en-US"/>
              </w:rPr>
              <w:t>Candidate options</w:t>
            </w:r>
          </w:p>
          <w:p w14:paraId="1EAC5A0F" w14:textId="77777777" w:rsidR="00841B8C" w:rsidRPr="00DF6A78" w:rsidRDefault="00841B8C" w:rsidP="00841B8C">
            <w:pPr>
              <w:pStyle w:val="ListParagraph"/>
              <w:numPr>
                <w:ilvl w:val="0"/>
                <w:numId w:val="34"/>
              </w:numPr>
              <w:overflowPunct w:val="0"/>
              <w:autoSpaceDE w:val="0"/>
              <w:autoSpaceDN w:val="0"/>
              <w:adjustRightInd w:val="0"/>
              <w:textAlignment w:val="baseline"/>
              <w:rPr>
                <w:rFonts w:eastAsia="Times New Roman"/>
                <w:b/>
                <w:bCs/>
                <w:color w:val="000000" w:themeColor="text1"/>
              </w:rPr>
            </w:pPr>
            <w:r w:rsidRPr="00621D19">
              <w:rPr>
                <w:color w:val="000000" w:themeColor="text1"/>
              </w:rPr>
              <w:t>Option 1: Nokia</w:t>
            </w:r>
          </w:p>
          <w:p w14:paraId="5507B782" w14:textId="77777777" w:rsidR="00841B8C" w:rsidRPr="00DF6A78" w:rsidRDefault="00841B8C" w:rsidP="00841B8C">
            <w:pPr>
              <w:pStyle w:val="ListParagraph"/>
              <w:numPr>
                <w:ilvl w:val="1"/>
                <w:numId w:val="34"/>
              </w:numPr>
              <w:overflowPunct w:val="0"/>
              <w:autoSpaceDE w:val="0"/>
              <w:autoSpaceDN w:val="0"/>
              <w:adjustRightInd w:val="0"/>
              <w:textAlignment w:val="baseline"/>
              <w:rPr>
                <w:color w:val="000000" w:themeColor="text1"/>
              </w:rPr>
            </w:pPr>
            <w:bookmarkStart w:id="8" w:name="_Toc206149775"/>
            <w:r w:rsidRPr="00DF6A78">
              <w:rPr>
                <w:color w:val="000000" w:themeColor="text1"/>
              </w:rPr>
              <w:t>Intra-frequency Periodic CSI-RS L1-RSRP measurements with periodic reporting on FR1</w:t>
            </w:r>
            <w:bookmarkEnd w:id="8"/>
          </w:p>
          <w:p w14:paraId="2417C9B3" w14:textId="77777777" w:rsidR="00841B8C" w:rsidRPr="00DF6A78" w:rsidRDefault="00841B8C" w:rsidP="00841B8C">
            <w:pPr>
              <w:pStyle w:val="ListParagraph"/>
              <w:numPr>
                <w:ilvl w:val="1"/>
                <w:numId w:val="34"/>
              </w:numPr>
              <w:overflowPunct w:val="0"/>
              <w:autoSpaceDE w:val="0"/>
              <w:autoSpaceDN w:val="0"/>
              <w:adjustRightInd w:val="0"/>
              <w:textAlignment w:val="baseline"/>
              <w:rPr>
                <w:color w:val="000000" w:themeColor="text1"/>
              </w:rPr>
            </w:pPr>
            <w:bookmarkStart w:id="9" w:name="_Toc206149776"/>
            <w:r w:rsidRPr="00DF6A78">
              <w:rPr>
                <w:color w:val="000000" w:themeColor="text1"/>
              </w:rPr>
              <w:t>Intra-frequency Semi-persistent CSI-RS L1-RSRP measurements with semi-persistent reporting on FR1</w:t>
            </w:r>
            <w:bookmarkEnd w:id="9"/>
          </w:p>
          <w:p w14:paraId="3FA198D7" w14:textId="77777777" w:rsidR="00841B8C" w:rsidRPr="00DF6A78" w:rsidRDefault="00841B8C" w:rsidP="00841B8C">
            <w:pPr>
              <w:pStyle w:val="ListParagraph"/>
              <w:numPr>
                <w:ilvl w:val="1"/>
                <w:numId w:val="34"/>
              </w:numPr>
              <w:overflowPunct w:val="0"/>
              <w:autoSpaceDE w:val="0"/>
              <w:autoSpaceDN w:val="0"/>
              <w:adjustRightInd w:val="0"/>
              <w:textAlignment w:val="baseline"/>
              <w:rPr>
                <w:color w:val="000000" w:themeColor="text1"/>
              </w:rPr>
            </w:pPr>
            <w:bookmarkStart w:id="10" w:name="_Toc206149777"/>
            <w:r w:rsidRPr="00DF6A78">
              <w:rPr>
                <w:color w:val="000000" w:themeColor="text1"/>
              </w:rPr>
              <w:t>Intra-frequency Periodic CSI-RS L1-RSRP measurements with periodic reporting on FR2 with SSB-based beam sweeping</w:t>
            </w:r>
            <w:bookmarkEnd w:id="10"/>
          </w:p>
          <w:p w14:paraId="35714E84" w14:textId="77777777" w:rsidR="00841B8C" w:rsidRPr="00DF6A78" w:rsidRDefault="00841B8C" w:rsidP="00841B8C">
            <w:pPr>
              <w:pStyle w:val="ListParagraph"/>
              <w:numPr>
                <w:ilvl w:val="1"/>
                <w:numId w:val="34"/>
              </w:numPr>
              <w:overflowPunct w:val="0"/>
              <w:autoSpaceDE w:val="0"/>
              <w:autoSpaceDN w:val="0"/>
              <w:adjustRightInd w:val="0"/>
              <w:textAlignment w:val="baseline"/>
              <w:rPr>
                <w:color w:val="000000" w:themeColor="text1"/>
              </w:rPr>
            </w:pPr>
            <w:bookmarkStart w:id="11" w:name="_Toc206149778"/>
            <w:r w:rsidRPr="00DF6A78">
              <w:rPr>
                <w:color w:val="000000" w:themeColor="text1"/>
              </w:rPr>
              <w:t>Intra-frequency Periodic CSI-RS L1-RSRP measurements with periodic reporting on FR2 with CSI-RS-based beam sweeping</w:t>
            </w:r>
            <w:bookmarkEnd w:id="11"/>
          </w:p>
          <w:p w14:paraId="56DDF2B2" w14:textId="77777777" w:rsidR="00841B8C" w:rsidRPr="00DF6A78" w:rsidRDefault="00841B8C" w:rsidP="00841B8C">
            <w:pPr>
              <w:pStyle w:val="ListParagraph"/>
              <w:numPr>
                <w:ilvl w:val="1"/>
                <w:numId w:val="34"/>
              </w:numPr>
              <w:overflowPunct w:val="0"/>
              <w:autoSpaceDE w:val="0"/>
              <w:autoSpaceDN w:val="0"/>
              <w:adjustRightInd w:val="0"/>
              <w:textAlignment w:val="baseline"/>
              <w:rPr>
                <w:color w:val="000000" w:themeColor="text1"/>
              </w:rPr>
            </w:pPr>
            <w:bookmarkStart w:id="12" w:name="_Toc206149779"/>
            <w:r w:rsidRPr="00DF6A78">
              <w:rPr>
                <w:color w:val="000000" w:themeColor="text1"/>
              </w:rPr>
              <w:t>Intra-frequency Periodic CSI-RS L1-RSRP measurements with event triggered reporting for FR2 with CSI-RS based beam sweeping</w:t>
            </w:r>
            <w:bookmarkEnd w:id="12"/>
          </w:p>
          <w:p w14:paraId="1BB48137" w14:textId="77777777" w:rsidR="00841B8C" w:rsidRDefault="00841B8C" w:rsidP="00841B8C">
            <w:pPr>
              <w:pStyle w:val="ListParagraph"/>
              <w:numPr>
                <w:ilvl w:val="1"/>
                <w:numId w:val="34"/>
              </w:numPr>
              <w:overflowPunct w:val="0"/>
              <w:autoSpaceDE w:val="0"/>
              <w:autoSpaceDN w:val="0"/>
              <w:adjustRightInd w:val="0"/>
              <w:textAlignment w:val="baseline"/>
              <w:rPr>
                <w:color w:val="000000" w:themeColor="text1"/>
              </w:rPr>
            </w:pPr>
            <w:bookmarkStart w:id="13" w:name="_Toc206149780"/>
            <w:r w:rsidRPr="00DF6A78">
              <w:rPr>
                <w:color w:val="000000" w:themeColor="text1"/>
              </w:rPr>
              <w:t>Intra-frequency Periodic CSI-RS L1-RSRP measurements with event triggered reporting for FR2 with SSB-based beam sweeping</w:t>
            </w:r>
            <w:bookmarkEnd w:id="13"/>
            <w:r w:rsidRPr="00DF6A78">
              <w:rPr>
                <w:color w:val="000000" w:themeColor="text1"/>
              </w:rPr>
              <w:t xml:space="preserve"> </w:t>
            </w:r>
            <w:bookmarkStart w:id="14" w:name="_Toc206149049"/>
            <w:bookmarkStart w:id="15" w:name="_Toc206149050"/>
            <w:bookmarkStart w:id="16" w:name="_Toc206149051"/>
            <w:bookmarkStart w:id="17" w:name="_Toc206149052"/>
            <w:bookmarkEnd w:id="14"/>
            <w:bookmarkEnd w:id="15"/>
            <w:bookmarkEnd w:id="16"/>
            <w:bookmarkEnd w:id="17"/>
          </w:p>
          <w:p w14:paraId="76CDD9B1" w14:textId="77777777" w:rsidR="00841B8C" w:rsidRDefault="00841B8C" w:rsidP="00841B8C">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lastRenderedPageBreak/>
              <w:t>Option 2: CATT</w:t>
            </w:r>
          </w:p>
          <w:p w14:paraId="52255CC7" w14:textId="77777777" w:rsidR="00841B8C" w:rsidRPr="00A47655" w:rsidRDefault="00841B8C" w:rsidP="00841B8C">
            <w:pPr>
              <w:pStyle w:val="ListParagraph"/>
              <w:numPr>
                <w:ilvl w:val="1"/>
                <w:numId w:val="34"/>
              </w:numPr>
              <w:overflowPunct w:val="0"/>
              <w:autoSpaceDE w:val="0"/>
              <w:autoSpaceDN w:val="0"/>
              <w:adjustRightInd w:val="0"/>
              <w:textAlignment w:val="baseline"/>
              <w:rPr>
                <w:bCs/>
                <w:color w:val="000000" w:themeColor="text1"/>
              </w:rPr>
            </w:pPr>
            <w:r w:rsidRPr="00E668F2">
              <w:rPr>
                <w:rFonts w:hint="eastAsia"/>
                <w:bCs/>
                <w:color w:val="000000" w:themeColor="text1"/>
                <w:lang w:val="en-GB"/>
              </w:rPr>
              <w:t xml:space="preserve">RAN4 to define the test case for </w:t>
            </w:r>
            <w:r w:rsidRPr="00E668F2">
              <w:rPr>
                <w:bCs/>
                <w:color w:val="000000" w:themeColor="text1"/>
                <w:lang w:val="en-GB"/>
              </w:rPr>
              <w:t xml:space="preserve">LTM </w:t>
            </w:r>
            <w:r w:rsidRPr="00E668F2">
              <w:rPr>
                <w:rFonts w:hint="eastAsia"/>
                <w:bCs/>
                <w:color w:val="000000" w:themeColor="text1"/>
                <w:lang w:val="en-GB"/>
              </w:rPr>
              <w:t xml:space="preserve">CSI-RS based </w:t>
            </w:r>
            <w:r w:rsidRPr="00E668F2">
              <w:rPr>
                <w:bCs/>
                <w:color w:val="000000" w:themeColor="text1"/>
                <w:lang w:val="en-GB"/>
              </w:rPr>
              <w:t>Intra-frequency L1-RSRP measurement</w:t>
            </w:r>
            <w:r w:rsidRPr="00E668F2">
              <w:rPr>
                <w:rFonts w:hint="eastAsia"/>
                <w:bCs/>
                <w:color w:val="000000" w:themeColor="text1"/>
                <w:lang w:val="en-GB"/>
              </w:rPr>
              <w:t xml:space="preserve"> in FR1 and FR2.</w:t>
            </w:r>
            <w:r w:rsidRPr="00E668F2">
              <w:rPr>
                <w:bCs/>
                <w:color w:val="000000" w:themeColor="text1"/>
                <w:lang w:val="en-GB"/>
              </w:rPr>
              <w:t xml:space="preserve"> </w:t>
            </w:r>
          </w:p>
          <w:p w14:paraId="7E651355" w14:textId="77777777" w:rsidR="00841B8C" w:rsidRPr="00C6224E" w:rsidRDefault="00841B8C" w:rsidP="00841B8C">
            <w:pPr>
              <w:pStyle w:val="ListParagraph"/>
              <w:numPr>
                <w:ilvl w:val="0"/>
                <w:numId w:val="34"/>
              </w:numPr>
              <w:overflowPunct w:val="0"/>
              <w:autoSpaceDE w:val="0"/>
              <w:autoSpaceDN w:val="0"/>
              <w:adjustRightInd w:val="0"/>
              <w:textAlignment w:val="baseline"/>
              <w:rPr>
                <w:rFonts w:eastAsia="Times New Roman"/>
                <w:color w:val="000000" w:themeColor="text1"/>
              </w:rPr>
            </w:pPr>
            <w:r w:rsidRPr="00C6224E">
              <w:rPr>
                <w:rFonts w:eastAsia="Times New Roman"/>
                <w:color w:val="000000" w:themeColor="text1"/>
              </w:rPr>
              <w:t xml:space="preserve">Option </w:t>
            </w:r>
            <w:r>
              <w:rPr>
                <w:rFonts w:eastAsia="Times New Roman"/>
                <w:color w:val="000000" w:themeColor="text1"/>
              </w:rPr>
              <w:t>3</w:t>
            </w:r>
            <w:r w:rsidRPr="00C6224E">
              <w:rPr>
                <w:rFonts w:eastAsia="Times New Roman"/>
                <w:color w:val="000000" w:themeColor="text1"/>
              </w:rPr>
              <w:t>: Apple</w:t>
            </w:r>
            <w:r>
              <w:rPr>
                <w:rFonts w:eastAsia="Times New Roman"/>
                <w:color w:val="000000" w:themeColor="text1"/>
              </w:rPr>
              <w:t>, OPPO, [vivo?]</w:t>
            </w:r>
          </w:p>
          <w:p w14:paraId="06A3AA4E" w14:textId="77777777" w:rsidR="00841B8C" w:rsidRPr="00C6224E"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C6224E">
              <w:rPr>
                <w:color w:val="000000" w:themeColor="text1"/>
              </w:rPr>
              <w:t>In</w:t>
            </w:r>
            <w:r w:rsidRPr="00C6224E">
              <w:rPr>
                <w:rFonts w:hint="eastAsia"/>
                <w:color w:val="000000" w:themeColor="text1"/>
              </w:rPr>
              <w:t>tra</w:t>
            </w:r>
            <w:r w:rsidRPr="00C6224E">
              <w:rPr>
                <w:color w:val="000000" w:themeColor="text1"/>
              </w:rPr>
              <w:t xml:space="preserve">-frequency </w:t>
            </w:r>
            <w:r w:rsidRPr="00C6224E">
              <w:rPr>
                <w:rFonts w:hint="eastAsia"/>
                <w:color w:val="000000" w:themeColor="text1"/>
              </w:rPr>
              <w:t xml:space="preserve">CSI-RS based </w:t>
            </w:r>
            <w:r w:rsidRPr="00C6224E">
              <w:rPr>
                <w:color w:val="000000" w:themeColor="text1"/>
              </w:rPr>
              <w:t xml:space="preserve">L1-RSRP </w:t>
            </w:r>
            <w:r w:rsidRPr="00FF140C">
              <w:rPr>
                <w:color w:val="000000" w:themeColor="text1"/>
              </w:rPr>
              <w:t>measurement</w:t>
            </w:r>
            <w:r w:rsidRPr="00C6224E">
              <w:rPr>
                <w:color w:val="000000" w:themeColor="text1"/>
              </w:rPr>
              <w:t xml:space="preserve"> for </w:t>
            </w:r>
            <w:proofErr w:type="spellStart"/>
            <w:r w:rsidRPr="00C6224E">
              <w:rPr>
                <w:color w:val="000000" w:themeColor="text1"/>
              </w:rPr>
              <w:t>neighbour</w:t>
            </w:r>
            <w:proofErr w:type="spellEnd"/>
            <w:r w:rsidRPr="00C6224E">
              <w:rPr>
                <w:color w:val="000000" w:themeColor="text1"/>
              </w:rPr>
              <w:t xml:space="preserve"> cell in FR1</w:t>
            </w:r>
          </w:p>
          <w:p w14:paraId="4FC920B7" w14:textId="77777777" w:rsidR="00841B8C" w:rsidRPr="00FF140C"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C6224E">
              <w:rPr>
                <w:color w:val="000000" w:themeColor="text1"/>
              </w:rPr>
              <w:t>Int</w:t>
            </w:r>
            <w:r w:rsidRPr="00C6224E">
              <w:rPr>
                <w:rFonts w:hint="eastAsia"/>
                <w:color w:val="000000" w:themeColor="text1"/>
              </w:rPr>
              <w:t>ra</w:t>
            </w:r>
            <w:r w:rsidRPr="00C6224E">
              <w:rPr>
                <w:color w:val="000000" w:themeColor="text1"/>
              </w:rPr>
              <w:t xml:space="preserve">-frequency </w:t>
            </w:r>
            <w:r w:rsidRPr="00C6224E">
              <w:rPr>
                <w:rFonts w:hint="eastAsia"/>
                <w:color w:val="000000" w:themeColor="text1"/>
              </w:rPr>
              <w:t xml:space="preserve">CSI-RS based </w:t>
            </w:r>
            <w:r w:rsidRPr="00C6224E">
              <w:rPr>
                <w:color w:val="000000" w:themeColor="text1"/>
              </w:rPr>
              <w:t xml:space="preserve">L1-RSRP </w:t>
            </w:r>
            <w:r w:rsidRPr="00FF140C">
              <w:rPr>
                <w:color w:val="000000" w:themeColor="text1"/>
              </w:rPr>
              <w:t>measurement</w:t>
            </w:r>
            <w:r w:rsidRPr="00C6224E">
              <w:rPr>
                <w:color w:val="000000" w:themeColor="text1"/>
              </w:rPr>
              <w:t xml:space="preserve"> for </w:t>
            </w:r>
            <w:proofErr w:type="spellStart"/>
            <w:r w:rsidRPr="00C6224E">
              <w:rPr>
                <w:color w:val="000000" w:themeColor="text1"/>
              </w:rPr>
              <w:t>neighbour</w:t>
            </w:r>
            <w:proofErr w:type="spellEnd"/>
            <w:r w:rsidRPr="00C6224E">
              <w:rPr>
                <w:color w:val="000000" w:themeColor="text1"/>
              </w:rPr>
              <w:t xml:space="preserve"> cell in FR2</w:t>
            </w:r>
          </w:p>
          <w:p w14:paraId="71F8F707" w14:textId="77777777" w:rsidR="00841B8C" w:rsidRPr="00C6224E"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C6224E">
              <w:rPr>
                <w:color w:val="000000" w:themeColor="text1"/>
              </w:rPr>
              <w:t>In</w:t>
            </w:r>
            <w:r w:rsidRPr="00C6224E">
              <w:rPr>
                <w:rFonts w:hint="eastAsia"/>
                <w:color w:val="000000" w:themeColor="text1"/>
              </w:rPr>
              <w:t>tra</w:t>
            </w:r>
            <w:r w:rsidRPr="00C6224E">
              <w:rPr>
                <w:color w:val="000000" w:themeColor="text1"/>
              </w:rPr>
              <w:t xml:space="preserve">-frequency </w:t>
            </w:r>
            <w:r w:rsidRPr="00C6224E">
              <w:rPr>
                <w:rFonts w:hint="eastAsia"/>
                <w:color w:val="000000" w:themeColor="text1"/>
              </w:rPr>
              <w:t xml:space="preserve">CSI-RS based </w:t>
            </w:r>
            <w:r w:rsidRPr="00C6224E">
              <w:rPr>
                <w:color w:val="000000" w:themeColor="text1"/>
              </w:rPr>
              <w:t xml:space="preserve">L1-RSRP accuracy requirements for </w:t>
            </w:r>
            <w:proofErr w:type="spellStart"/>
            <w:r w:rsidRPr="00C6224E">
              <w:rPr>
                <w:color w:val="000000" w:themeColor="text1"/>
              </w:rPr>
              <w:t>neighbour</w:t>
            </w:r>
            <w:proofErr w:type="spellEnd"/>
            <w:r w:rsidRPr="00C6224E">
              <w:rPr>
                <w:color w:val="000000" w:themeColor="text1"/>
              </w:rPr>
              <w:t xml:space="preserve"> cell in FR1</w:t>
            </w:r>
          </w:p>
          <w:p w14:paraId="7729AC9E" w14:textId="77777777" w:rsidR="00841B8C" w:rsidRPr="00FF140C"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C6224E">
              <w:rPr>
                <w:color w:val="000000" w:themeColor="text1"/>
              </w:rPr>
              <w:t>Int</w:t>
            </w:r>
            <w:r w:rsidRPr="00C6224E">
              <w:rPr>
                <w:rFonts w:hint="eastAsia"/>
                <w:color w:val="000000" w:themeColor="text1"/>
              </w:rPr>
              <w:t>ra</w:t>
            </w:r>
            <w:r w:rsidRPr="00C6224E">
              <w:rPr>
                <w:color w:val="000000" w:themeColor="text1"/>
              </w:rPr>
              <w:t xml:space="preserve">-frequency </w:t>
            </w:r>
            <w:r w:rsidRPr="00C6224E">
              <w:rPr>
                <w:rFonts w:hint="eastAsia"/>
                <w:color w:val="000000" w:themeColor="text1"/>
              </w:rPr>
              <w:t xml:space="preserve">CSI-RS based </w:t>
            </w:r>
            <w:r w:rsidRPr="00C6224E">
              <w:rPr>
                <w:color w:val="000000" w:themeColor="text1"/>
              </w:rPr>
              <w:t xml:space="preserve">L1-RSRP accuracy requirements for </w:t>
            </w:r>
            <w:proofErr w:type="spellStart"/>
            <w:r w:rsidRPr="00C6224E">
              <w:rPr>
                <w:color w:val="000000" w:themeColor="text1"/>
              </w:rPr>
              <w:t>neighbour</w:t>
            </w:r>
            <w:proofErr w:type="spellEnd"/>
            <w:r w:rsidRPr="00C6224E">
              <w:rPr>
                <w:color w:val="000000" w:themeColor="text1"/>
              </w:rPr>
              <w:t xml:space="preserve"> cell in FR2</w:t>
            </w:r>
          </w:p>
          <w:p w14:paraId="14D02AF4" w14:textId="77777777" w:rsidR="00841B8C" w:rsidRDefault="00841B8C" w:rsidP="00841B8C">
            <w:pPr>
              <w:pStyle w:val="ListParagraph"/>
              <w:numPr>
                <w:ilvl w:val="0"/>
                <w:numId w:val="34"/>
              </w:numPr>
              <w:overflowPunct w:val="0"/>
              <w:autoSpaceDE w:val="0"/>
              <w:autoSpaceDN w:val="0"/>
              <w:adjustRightInd w:val="0"/>
              <w:textAlignment w:val="baseline"/>
              <w:rPr>
                <w:bCs/>
                <w:color w:val="000000" w:themeColor="text1"/>
              </w:rPr>
            </w:pPr>
            <w:r>
              <w:rPr>
                <w:bCs/>
                <w:color w:val="000000" w:themeColor="text1"/>
              </w:rPr>
              <w:t>Option 4: MTK</w:t>
            </w:r>
          </w:p>
          <w:p w14:paraId="110C885E" w14:textId="77777777" w:rsidR="00841B8C" w:rsidRPr="0077473B"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sidRPr="0077473B">
              <w:rPr>
                <w:rFonts w:eastAsia="Times New Roman"/>
                <w:color w:val="000000" w:themeColor="text1"/>
                <w:lang w:val="en-GB"/>
              </w:rPr>
              <w:t>CSI-RS based L1 RSRP measurement for neighbour cell in FR1</w:t>
            </w:r>
          </w:p>
          <w:p w14:paraId="28D83AB1" w14:textId="77777777" w:rsidR="00841B8C" w:rsidRPr="0077473B"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sidRPr="0077473B">
              <w:rPr>
                <w:rFonts w:eastAsia="Times New Roman"/>
                <w:color w:val="000000" w:themeColor="text1"/>
                <w:lang w:val="en-GB"/>
              </w:rPr>
              <w:t>CSI-RS based L1 RSRP measurement for neighbour cell in FR2 with SSB based L1-RSRP measurement</w:t>
            </w:r>
          </w:p>
          <w:p w14:paraId="0A506927" w14:textId="77777777" w:rsidR="00841B8C" w:rsidRPr="0077473B"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sidRPr="0077473B">
              <w:rPr>
                <w:rFonts w:eastAsia="Times New Roman"/>
                <w:color w:val="000000" w:themeColor="text1"/>
                <w:lang w:val="en-GB"/>
              </w:rPr>
              <w:t>CSI-RS based L1 RSRP measurement for neighbour cell in FR2 without SSB based L1-RSRP measurement</w:t>
            </w:r>
          </w:p>
          <w:p w14:paraId="49DEB045" w14:textId="77777777" w:rsidR="00841B8C" w:rsidRPr="0077473B"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sidRPr="0077473B">
              <w:rPr>
                <w:rFonts w:eastAsia="Times New Roman"/>
                <w:color w:val="000000" w:themeColor="text1"/>
                <w:lang w:val="en-GB"/>
              </w:rPr>
              <w:t>CSI-RS based L1-RSRP accuracy requirements for neighbour cell in FR1</w:t>
            </w:r>
          </w:p>
          <w:p w14:paraId="7F1D1C42" w14:textId="77777777" w:rsidR="00841B8C" w:rsidRPr="0077473B" w:rsidRDefault="00841B8C" w:rsidP="00841B8C">
            <w:pPr>
              <w:pStyle w:val="ListParagraph"/>
              <w:numPr>
                <w:ilvl w:val="1"/>
                <w:numId w:val="34"/>
              </w:numPr>
              <w:overflowPunct w:val="0"/>
              <w:autoSpaceDE w:val="0"/>
              <w:autoSpaceDN w:val="0"/>
              <w:adjustRightInd w:val="0"/>
              <w:textAlignment w:val="baseline"/>
              <w:rPr>
                <w:rFonts w:eastAsia="Times New Roman"/>
                <w:color w:val="000000" w:themeColor="text1"/>
                <w:lang w:val="en-GB"/>
              </w:rPr>
            </w:pPr>
            <w:r w:rsidRPr="0077473B">
              <w:rPr>
                <w:rFonts w:eastAsia="Times New Roman"/>
                <w:color w:val="000000" w:themeColor="text1"/>
                <w:lang w:val="en-GB"/>
              </w:rPr>
              <w:t>CSI-RS based L1-RSRP accuracy requirements for neighbour cell in FR2</w:t>
            </w:r>
          </w:p>
          <w:p w14:paraId="1AD1FDF9" w14:textId="77777777" w:rsidR="00841B8C" w:rsidRDefault="00841B8C" w:rsidP="00841B8C">
            <w:pPr>
              <w:pStyle w:val="ListParagraph"/>
              <w:numPr>
                <w:ilvl w:val="0"/>
                <w:numId w:val="34"/>
              </w:numPr>
              <w:overflowPunct w:val="0"/>
              <w:autoSpaceDE w:val="0"/>
              <w:autoSpaceDN w:val="0"/>
              <w:adjustRightInd w:val="0"/>
              <w:textAlignment w:val="baseline"/>
              <w:rPr>
                <w:bCs/>
                <w:color w:val="000000" w:themeColor="text1"/>
              </w:rPr>
            </w:pPr>
            <w:r>
              <w:rPr>
                <w:bCs/>
                <w:color w:val="000000" w:themeColor="text1"/>
              </w:rPr>
              <w:t>Option 5: CMCC</w:t>
            </w:r>
          </w:p>
          <w:p w14:paraId="050905D0" w14:textId="77777777" w:rsidR="00841B8C" w:rsidRDefault="00841B8C" w:rsidP="00841B8C">
            <w:pPr>
              <w:pStyle w:val="ListParagraph"/>
              <w:numPr>
                <w:ilvl w:val="1"/>
                <w:numId w:val="34"/>
              </w:numPr>
              <w:overflowPunct w:val="0"/>
              <w:autoSpaceDE w:val="0"/>
              <w:autoSpaceDN w:val="0"/>
              <w:adjustRightInd w:val="0"/>
              <w:textAlignment w:val="baseline"/>
              <w:rPr>
                <w:color w:val="000000" w:themeColor="text1"/>
              </w:rPr>
            </w:pPr>
            <w:r>
              <w:rPr>
                <w:color w:val="000000" w:themeColor="text1"/>
              </w:rPr>
              <w:t>F</w:t>
            </w:r>
            <w:r w:rsidRPr="00F23ABD">
              <w:rPr>
                <w:rFonts w:hint="eastAsia"/>
                <w:color w:val="000000" w:themeColor="text1"/>
              </w:rPr>
              <w:t>or CSI-RS based L1-RSRP measurement on LTM candidate cell(s), it is proposed to define test cases for measurement delay. And both the case with step 2 and the case without step 2 are tested.</w:t>
            </w:r>
          </w:p>
          <w:p w14:paraId="4630B38F" w14:textId="77777777" w:rsidR="00841B8C" w:rsidRDefault="00841B8C" w:rsidP="00841B8C">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Option 6: HW</w:t>
            </w:r>
          </w:p>
          <w:p w14:paraId="55655B3A" w14:textId="77777777" w:rsidR="00841B8C" w:rsidRPr="001C2C92"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3B025F">
              <w:rPr>
                <w:color w:val="000000" w:themeColor="text1"/>
                <w:lang w:val="en-GB"/>
              </w:rPr>
              <w:t xml:space="preserve">As the CSI-RS based L1-RSRP measurement procedure has been verified by event triggered reporting test case for CSI-RS L1-RSRP, it is no need to specify specific test for CSI-RS based L1-RSRP measurement. </w:t>
            </w:r>
          </w:p>
          <w:p w14:paraId="2C699797" w14:textId="77777777" w:rsidR="00841B8C" w:rsidRPr="00C85575"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1C2C92">
              <w:rPr>
                <w:color w:val="000000" w:themeColor="text1"/>
                <w:lang w:val="en-GB"/>
              </w:rPr>
              <w:t>In event triggered reporting tests for CSI-RS L1 RSRP,</w:t>
            </w:r>
            <w:r w:rsidRPr="001C2C92">
              <w:rPr>
                <w:color w:val="000000" w:themeColor="text1"/>
                <w:lang w:val="x-none"/>
              </w:rPr>
              <w:t xml:space="preserve"> “3-step” measurement procedure shall be verified.</w:t>
            </w:r>
          </w:p>
          <w:p w14:paraId="69E93553" w14:textId="77777777" w:rsidR="00841B8C" w:rsidRPr="00FA407F"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C85575">
              <w:rPr>
                <w:color w:val="000000" w:themeColor="text1"/>
                <w:lang w:val="en-GB"/>
              </w:rPr>
              <w:t>FR1 and FR2 LTM Int</w:t>
            </w:r>
            <w:r w:rsidRPr="00C85575">
              <w:rPr>
                <w:rFonts w:hint="eastAsia"/>
                <w:color w:val="000000" w:themeColor="text1"/>
                <w:lang w:val="en-GB"/>
              </w:rPr>
              <w:t>ra</w:t>
            </w:r>
            <w:r w:rsidRPr="00C85575">
              <w:rPr>
                <w:color w:val="000000" w:themeColor="text1"/>
                <w:lang w:val="en-GB"/>
              </w:rPr>
              <w:t>-frequency CSI-RS L1-RSRP accuracy test cases for neighbour cell are to be specified.</w:t>
            </w:r>
          </w:p>
          <w:p w14:paraId="32AF9735" w14:textId="77777777" w:rsidR="00841B8C" w:rsidRPr="00FA407F" w:rsidRDefault="00841B8C" w:rsidP="00841B8C">
            <w:pPr>
              <w:pStyle w:val="ListParagraph"/>
              <w:numPr>
                <w:ilvl w:val="0"/>
                <w:numId w:val="34"/>
              </w:numPr>
              <w:overflowPunct w:val="0"/>
              <w:autoSpaceDE w:val="0"/>
              <w:autoSpaceDN w:val="0"/>
              <w:adjustRightInd w:val="0"/>
              <w:textAlignment w:val="baseline"/>
              <w:rPr>
                <w:color w:val="000000" w:themeColor="text1"/>
              </w:rPr>
            </w:pPr>
            <w:r>
              <w:rPr>
                <w:color w:val="000000" w:themeColor="text1"/>
                <w:lang w:val="en-GB"/>
              </w:rPr>
              <w:t>Option 7: E///</w:t>
            </w:r>
          </w:p>
          <w:tbl>
            <w:tblPr>
              <w:tblStyle w:val="SGSTableBasic11"/>
              <w:tblW w:w="9060" w:type="dxa"/>
              <w:jc w:val="center"/>
              <w:tblInd w:w="0" w:type="dxa"/>
              <w:tblLook w:val="04A0" w:firstRow="1" w:lastRow="0" w:firstColumn="1" w:lastColumn="0" w:noHBand="0" w:noVBand="1"/>
            </w:tblPr>
            <w:tblGrid>
              <w:gridCol w:w="2411"/>
              <w:gridCol w:w="6649"/>
            </w:tblGrid>
            <w:tr w:rsidR="00841B8C" w:rsidRPr="0029522D" w14:paraId="3C12543A" w14:textId="77777777" w:rsidTr="00785CC4">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15488EDE" w14:textId="77777777" w:rsidR="00841B8C" w:rsidRPr="0029522D" w:rsidRDefault="00841B8C" w:rsidP="00841B8C">
                  <w:pPr>
                    <w:spacing w:after="160" w:line="276" w:lineRule="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Intra-f L1-RSRP measurement for LTM</w:t>
                  </w:r>
                </w:p>
                <w:p w14:paraId="1B9DA07C" w14:textId="77777777" w:rsidR="00841B8C" w:rsidRPr="0029522D" w:rsidRDefault="00841B8C" w:rsidP="00841B8C">
                  <w:pPr>
                    <w:spacing w:line="276" w:lineRule="auto"/>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0922739E" w14:textId="77777777" w:rsidR="00841B8C" w:rsidRPr="0029522D" w:rsidRDefault="00841B8C" w:rsidP="00841B8C">
                  <w:pPr>
                    <w:keepLines/>
                    <w:widowControl w:val="0"/>
                    <w:numPr>
                      <w:ilvl w:val="0"/>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Intra-f L1-RSRP measurement in FR1</w:t>
                  </w:r>
                </w:p>
                <w:p w14:paraId="09BA1B37"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Single frequency layer</w:t>
                  </w:r>
                </w:p>
                <w:p w14:paraId="43B2C3E7"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1 serving cell, 2 neighbor cells</w:t>
                  </w:r>
                </w:p>
              </w:tc>
            </w:tr>
            <w:tr w:rsidR="00841B8C" w:rsidRPr="0029522D" w14:paraId="5B2A81C7" w14:textId="77777777" w:rsidTr="00785CC4">
              <w:trPr>
                <w:trHeight w:val="869"/>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263610B6" w14:textId="77777777" w:rsidR="00841B8C" w:rsidRPr="0029522D" w:rsidRDefault="00841B8C" w:rsidP="00841B8C">
                  <w:pPr>
                    <w:rPr>
                      <w:rFonts w:eastAsia="等线"/>
                      <w:kern w:val="2"/>
                      <w:sz w:val="22"/>
                      <w:szCs w:val="22"/>
                      <w14:ligatures w14:val="standardContextual"/>
                    </w:rPr>
                  </w:pPr>
                </w:p>
              </w:tc>
              <w:tc>
                <w:tcPr>
                  <w:tcW w:w="6649" w:type="dxa"/>
                  <w:tcBorders>
                    <w:top w:val="single" w:sz="4" w:space="0" w:color="auto"/>
                    <w:left w:val="single" w:sz="4" w:space="0" w:color="auto"/>
                    <w:right w:val="single" w:sz="4" w:space="0" w:color="auto"/>
                  </w:tcBorders>
                  <w:hideMark/>
                </w:tcPr>
                <w:p w14:paraId="032BCF37" w14:textId="77777777" w:rsidR="00841B8C" w:rsidRPr="0029522D" w:rsidRDefault="00841B8C" w:rsidP="00841B8C">
                  <w:pPr>
                    <w:keepLines/>
                    <w:widowControl w:val="0"/>
                    <w:numPr>
                      <w:ilvl w:val="0"/>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Intra-f L1-RSRP measurement in FR2</w:t>
                  </w:r>
                </w:p>
                <w:p w14:paraId="42B93431"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Single frequency layer</w:t>
                  </w:r>
                </w:p>
                <w:p w14:paraId="56141305"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 xml:space="preserve">1 serving cell, 2 neighbor cells, </w:t>
                  </w:r>
                </w:p>
              </w:tc>
            </w:tr>
            <w:tr w:rsidR="00841B8C" w:rsidRPr="0029522D" w14:paraId="09071AB7" w14:textId="77777777" w:rsidTr="00785CC4">
              <w:trPr>
                <w:trHeight w:val="765"/>
                <w:jc w:val="center"/>
              </w:trPr>
              <w:tc>
                <w:tcPr>
                  <w:tcW w:w="2411" w:type="dxa"/>
                  <w:vMerge w:val="restart"/>
                  <w:tcBorders>
                    <w:top w:val="single" w:sz="4" w:space="0" w:color="auto"/>
                    <w:left w:val="single" w:sz="4" w:space="0" w:color="auto"/>
                    <w:bottom w:val="single" w:sz="4" w:space="0" w:color="auto"/>
                    <w:right w:val="single" w:sz="4" w:space="0" w:color="auto"/>
                  </w:tcBorders>
                </w:tcPr>
                <w:p w14:paraId="08C19CC4" w14:textId="77777777" w:rsidR="00841B8C" w:rsidRPr="0029522D" w:rsidRDefault="00841B8C" w:rsidP="00841B8C">
                  <w:pPr>
                    <w:spacing w:after="160" w:line="276" w:lineRule="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Inter-f L1-RSRP measurement without gap for LTM</w:t>
                  </w:r>
                </w:p>
                <w:p w14:paraId="06A7CD25" w14:textId="77777777" w:rsidR="00841B8C" w:rsidRPr="0029522D" w:rsidRDefault="00841B8C" w:rsidP="00841B8C">
                  <w:pPr>
                    <w:spacing w:line="276" w:lineRule="auto"/>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6E75B1EC" w14:textId="77777777" w:rsidR="00841B8C" w:rsidRPr="0029522D" w:rsidRDefault="00841B8C" w:rsidP="00841B8C">
                  <w:pPr>
                    <w:keepLines/>
                    <w:widowControl w:val="0"/>
                    <w:numPr>
                      <w:ilvl w:val="0"/>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Inter-f L1-RSRP measurement without gap in FR1</w:t>
                  </w:r>
                </w:p>
                <w:p w14:paraId="34378E64"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Single frequency layer</w:t>
                  </w:r>
                </w:p>
                <w:p w14:paraId="525E5C48"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2 neighbor cells</w:t>
                  </w:r>
                </w:p>
              </w:tc>
            </w:tr>
            <w:tr w:rsidR="00841B8C" w:rsidRPr="0029522D" w14:paraId="781667B3" w14:textId="77777777" w:rsidTr="00785CC4">
              <w:trPr>
                <w:trHeight w:val="765"/>
                <w:jc w:val="center"/>
              </w:trPr>
              <w:tc>
                <w:tcPr>
                  <w:tcW w:w="2411" w:type="dxa"/>
                  <w:vMerge/>
                  <w:tcBorders>
                    <w:top w:val="single" w:sz="4" w:space="0" w:color="auto"/>
                    <w:left w:val="single" w:sz="4" w:space="0" w:color="auto"/>
                    <w:bottom w:val="single" w:sz="4" w:space="0" w:color="auto"/>
                    <w:right w:val="single" w:sz="4" w:space="0" w:color="auto"/>
                  </w:tcBorders>
                  <w:vAlign w:val="center"/>
                  <w:hideMark/>
                </w:tcPr>
                <w:p w14:paraId="709888D0" w14:textId="77777777" w:rsidR="00841B8C" w:rsidRPr="0029522D" w:rsidRDefault="00841B8C" w:rsidP="00841B8C">
                  <w:pPr>
                    <w:rPr>
                      <w:rFonts w:eastAsia="等线"/>
                      <w:kern w:val="2"/>
                      <w:sz w:val="22"/>
                      <w:szCs w:val="22"/>
                      <w14:ligatures w14:val="standardContextual"/>
                    </w:rPr>
                  </w:pPr>
                </w:p>
              </w:tc>
              <w:tc>
                <w:tcPr>
                  <w:tcW w:w="6649" w:type="dxa"/>
                  <w:tcBorders>
                    <w:top w:val="single" w:sz="4" w:space="0" w:color="auto"/>
                    <w:left w:val="single" w:sz="4" w:space="0" w:color="auto"/>
                    <w:bottom w:val="single" w:sz="4" w:space="0" w:color="auto"/>
                    <w:right w:val="single" w:sz="4" w:space="0" w:color="auto"/>
                  </w:tcBorders>
                  <w:hideMark/>
                </w:tcPr>
                <w:p w14:paraId="26C58575" w14:textId="77777777" w:rsidR="00841B8C" w:rsidRPr="0029522D" w:rsidRDefault="00841B8C" w:rsidP="00841B8C">
                  <w:pPr>
                    <w:keepLines/>
                    <w:widowControl w:val="0"/>
                    <w:numPr>
                      <w:ilvl w:val="0"/>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Inter-f L1-RSRP measurement without gap in FR2</w:t>
                  </w:r>
                </w:p>
                <w:p w14:paraId="029D9095"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Single frequency layer</w:t>
                  </w:r>
                </w:p>
                <w:p w14:paraId="71C044A5" w14:textId="77777777" w:rsidR="00841B8C" w:rsidRPr="0029522D" w:rsidRDefault="00841B8C" w:rsidP="00841B8C">
                  <w:pPr>
                    <w:keepLines/>
                    <w:widowControl w:val="0"/>
                    <w:numPr>
                      <w:ilvl w:val="1"/>
                      <w:numId w:val="40"/>
                    </w:numPr>
                    <w:suppressAutoHyphens w:val="0"/>
                    <w:overflowPunct/>
                    <w:autoSpaceDE/>
                    <w:spacing w:after="0" w:line="276" w:lineRule="auto"/>
                    <w:contextualSpacing/>
                    <w:jc w:val="both"/>
                    <w:textAlignment w:val="auto"/>
                    <w:rPr>
                      <w:rFonts w:eastAsia="等线"/>
                      <w:color w:val="000000"/>
                      <w:kern w:val="2"/>
                      <w:sz w:val="22"/>
                      <w:szCs w:val="22"/>
                      <w14:ligatures w14:val="standardContextual"/>
                    </w:rPr>
                  </w:pPr>
                  <w:r w:rsidRPr="0029522D">
                    <w:rPr>
                      <w:rFonts w:eastAsia="等线"/>
                      <w:color w:val="000000"/>
                      <w:kern w:val="2"/>
                      <w:sz w:val="22"/>
                      <w:szCs w:val="22"/>
                      <w14:ligatures w14:val="standardContextual"/>
                    </w:rPr>
                    <w:t>2 neighbor cells, none of neighbor cells’ TCI state activated</w:t>
                  </w:r>
                </w:p>
              </w:tc>
            </w:tr>
          </w:tbl>
          <w:p w14:paraId="0E95353E" w14:textId="77777777" w:rsidR="00841B8C" w:rsidRPr="00683F4A" w:rsidRDefault="00841B8C" w:rsidP="00841B8C">
            <w:pPr>
              <w:spacing w:after="120"/>
              <w:rPr>
                <w:color w:val="000000" w:themeColor="text1"/>
                <w:lang w:val="en-US"/>
              </w:rPr>
            </w:pPr>
          </w:p>
          <w:p w14:paraId="0D283EB4" w14:textId="77777777" w:rsidR="00841B8C" w:rsidRPr="00621D19" w:rsidRDefault="00841B8C" w:rsidP="00841B8C">
            <w:pPr>
              <w:spacing w:after="120"/>
              <w:rPr>
                <w:b/>
                <w:bCs/>
                <w:color w:val="000000" w:themeColor="text1"/>
                <w:lang w:val="en-US"/>
              </w:rPr>
            </w:pPr>
            <w:r w:rsidRPr="00621D19">
              <w:rPr>
                <w:b/>
                <w:bCs/>
                <w:color w:val="000000" w:themeColor="text1"/>
                <w:lang w:val="en-US"/>
              </w:rPr>
              <w:t>Recommended WF:</w:t>
            </w:r>
          </w:p>
          <w:p w14:paraId="5BFA3530" w14:textId="77777777" w:rsidR="00841B8C" w:rsidRPr="00621D19" w:rsidRDefault="00841B8C" w:rsidP="00841B8C">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Discuss the options.</w:t>
            </w:r>
          </w:p>
          <w:p w14:paraId="28D75C50" w14:textId="77777777" w:rsidR="00841B8C" w:rsidRPr="00DF6A78" w:rsidRDefault="00841B8C" w:rsidP="00841B8C">
            <w:pPr>
              <w:spacing w:after="120"/>
              <w:rPr>
                <w:rFonts w:ascii="Arial" w:hAnsi="Arial"/>
                <w:szCs w:val="18"/>
              </w:rPr>
            </w:pPr>
          </w:p>
          <w:p w14:paraId="68FD35C9" w14:textId="77777777" w:rsidR="00841B8C" w:rsidRPr="00621D19" w:rsidRDefault="00841B8C" w:rsidP="00841B8C">
            <w:pPr>
              <w:pStyle w:val="Heading4"/>
              <w:numPr>
                <w:ilvl w:val="0"/>
                <w:numId w:val="0"/>
              </w:numPr>
              <w:outlineLvl w:val="3"/>
              <w:rPr>
                <w:lang w:val="en-US"/>
              </w:rPr>
            </w:pPr>
            <w:r w:rsidRPr="00621D19">
              <w:rPr>
                <w:lang w:val="en-US"/>
              </w:rPr>
              <w:t>Issue 4-2-3: test configuration for CSI-RS based L1 measurement - BW</w:t>
            </w:r>
          </w:p>
          <w:p w14:paraId="55056039" w14:textId="77777777" w:rsidR="00841B8C" w:rsidRPr="00621D19" w:rsidRDefault="00841B8C" w:rsidP="00841B8C">
            <w:pPr>
              <w:spacing w:after="120"/>
              <w:rPr>
                <w:b/>
                <w:bCs/>
                <w:color w:val="000000" w:themeColor="text1"/>
                <w:lang w:val="en-US"/>
              </w:rPr>
            </w:pPr>
            <w:r w:rsidRPr="00621D19">
              <w:rPr>
                <w:b/>
                <w:bCs/>
                <w:color w:val="000000" w:themeColor="text1"/>
                <w:lang w:val="en-US"/>
              </w:rPr>
              <w:t>Candidate options:</w:t>
            </w:r>
          </w:p>
          <w:p w14:paraId="4A493C61" w14:textId="77777777" w:rsidR="00841B8C" w:rsidRPr="00621D19" w:rsidRDefault="00841B8C" w:rsidP="00841B8C">
            <w:pPr>
              <w:pStyle w:val="ListParagraph"/>
              <w:numPr>
                <w:ilvl w:val="0"/>
                <w:numId w:val="34"/>
              </w:numPr>
              <w:overflowPunct w:val="0"/>
              <w:autoSpaceDE w:val="0"/>
              <w:autoSpaceDN w:val="0"/>
              <w:adjustRightInd w:val="0"/>
              <w:textAlignment w:val="baseline"/>
              <w:rPr>
                <w:rFonts w:eastAsia="Times New Roman"/>
                <w:b/>
                <w:bCs/>
                <w:color w:val="000000" w:themeColor="text1"/>
              </w:rPr>
            </w:pPr>
            <w:r w:rsidRPr="00621D19">
              <w:rPr>
                <w:color w:val="000000" w:themeColor="text1"/>
              </w:rPr>
              <w:t xml:space="preserve">Option 1: </w:t>
            </w:r>
            <w:r w:rsidRPr="00465E98">
              <w:rPr>
                <w:color w:val="000000" w:themeColor="text1"/>
                <w:lang w:val="en-GB"/>
              </w:rPr>
              <w:t>Test configuration is set to have 48 PRBs within the active BWP</w:t>
            </w:r>
            <w:r w:rsidRPr="00621D19">
              <w:rPr>
                <w:color w:val="000000" w:themeColor="text1"/>
              </w:rPr>
              <w:t>. (Nokia)</w:t>
            </w:r>
          </w:p>
          <w:p w14:paraId="769E2EA0" w14:textId="77777777" w:rsidR="00841B8C" w:rsidRPr="00621D19" w:rsidRDefault="00841B8C" w:rsidP="00841B8C">
            <w:pPr>
              <w:spacing w:after="120"/>
              <w:rPr>
                <w:b/>
                <w:bCs/>
                <w:color w:val="000000" w:themeColor="text1"/>
                <w:lang w:val="en-US"/>
              </w:rPr>
            </w:pPr>
            <w:r w:rsidRPr="00621D19">
              <w:rPr>
                <w:b/>
                <w:bCs/>
                <w:color w:val="000000" w:themeColor="text1"/>
                <w:lang w:val="en-US"/>
              </w:rPr>
              <w:t>Recommended WF:</w:t>
            </w:r>
          </w:p>
          <w:p w14:paraId="2D6FA4B7" w14:textId="77777777" w:rsidR="00841B8C" w:rsidRPr="00621D19" w:rsidRDefault="00841B8C" w:rsidP="00841B8C">
            <w:pPr>
              <w:pStyle w:val="ListParagraph"/>
              <w:numPr>
                <w:ilvl w:val="0"/>
                <w:numId w:val="34"/>
              </w:numPr>
              <w:overflowPunct w:val="0"/>
              <w:autoSpaceDE w:val="0"/>
              <w:autoSpaceDN w:val="0"/>
              <w:adjustRightInd w:val="0"/>
              <w:textAlignment w:val="baseline"/>
              <w:rPr>
                <w:color w:val="000000" w:themeColor="text1"/>
              </w:rPr>
            </w:pPr>
            <w:r>
              <w:rPr>
                <w:color w:val="000000" w:themeColor="text1"/>
              </w:rPr>
              <w:t>Agree on option 1.</w:t>
            </w:r>
          </w:p>
          <w:p w14:paraId="2F0ECC3C" w14:textId="77777777" w:rsidR="00841B8C" w:rsidRPr="00621D19" w:rsidRDefault="00841B8C" w:rsidP="00841B8C">
            <w:pPr>
              <w:rPr>
                <w:lang w:val="en-US"/>
              </w:rPr>
            </w:pPr>
          </w:p>
          <w:p w14:paraId="65BDE5C6" w14:textId="77777777" w:rsidR="00841B8C" w:rsidRPr="00621D19" w:rsidRDefault="00841B8C" w:rsidP="00841B8C">
            <w:pPr>
              <w:pStyle w:val="Heading4"/>
              <w:numPr>
                <w:ilvl w:val="0"/>
                <w:numId w:val="0"/>
              </w:numPr>
              <w:outlineLvl w:val="3"/>
              <w:rPr>
                <w:lang w:val="en-US"/>
              </w:rPr>
            </w:pPr>
            <w:r w:rsidRPr="00621D19">
              <w:rPr>
                <w:lang w:val="en-US"/>
              </w:rPr>
              <w:t>Issue 4-2-</w:t>
            </w:r>
            <w:r>
              <w:rPr>
                <w:lang w:val="en-US"/>
              </w:rPr>
              <w:t>4</w:t>
            </w:r>
            <w:r w:rsidRPr="00621D19">
              <w:rPr>
                <w:lang w:val="en-US"/>
              </w:rPr>
              <w:t>: others</w:t>
            </w:r>
          </w:p>
          <w:p w14:paraId="4124BDD0" w14:textId="77777777" w:rsidR="00841B8C" w:rsidRPr="00621D19" w:rsidRDefault="00841B8C" w:rsidP="00841B8C">
            <w:pPr>
              <w:spacing w:after="120"/>
              <w:rPr>
                <w:b/>
                <w:bCs/>
                <w:color w:val="000000" w:themeColor="text1"/>
                <w:lang w:val="en-US"/>
              </w:rPr>
            </w:pPr>
            <w:r w:rsidRPr="00621D19">
              <w:rPr>
                <w:b/>
                <w:bCs/>
                <w:color w:val="000000" w:themeColor="text1"/>
                <w:lang w:val="en-US"/>
              </w:rPr>
              <w:t>Candidate options:</w:t>
            </w:r>
          </w:p>
          <w:p w14:paraId="3992A915" w14:textId="77777777" w:rsidR="00841B8C" w:rsidRPr="001010B9" w:rsidRDefault="00841B8C" w:rsidP="00841B8C">
            <w:pPr>
              <w:pStyle w:val="ListParagraph"/>
              <w:numPr>
                <w:ilvl w:val="0"/>
                <w:numId w:val="34"/>
              </w:numPr>
              <w:overflowPunct w:val="0"/>
              <w:autoSpaceDE w:val="0"/>
              <w:autoSpaceDN w:val="0"/>
              <w:adjustRightInd w:val="0"/>
              <w:textAlignment w:val="baseline"/>
              <w:rPr>
                <w:color w:val="000000" w:themeColor="text1"/>
              </w:rPr>
            </w:pPr>
            <w:r w:rsidRPr="001010B9">
              <w:rPr>
                <w:color w:val="000000" w:themeColor="text1"/>
              </w:rPr>
              <w:t xml:space="preserve">Proposal 1: </w:t>
            </w:r>
            <w:r w:rsidRPr="001010B9">
              <w:rPr>
                <w:color w:val="000000" w:themeColor="text1"/>
                <w:lang w:val="en-GB"/>
              </w:rPr>
              <w:t>Define test case(s) to verify early CSI acquisition if core requirements are specified. (vivo)</w:t>
            </w:r>
          </w:p>
          <w:p w14:paraId="4A6D6046" w14:textId="77777777" w:rsidR="00841B8C" w:rsidRPr="00A66E41" w:rsidRDefault="00841B8C" w:rsidP="00841B8C">
            <w:pPr>
              <w:pStyle w:val="ListParagraph"/>
              <w:numPr>
                <w:ilvl w:val="1"/>
                <w:numId w:val="34"/>
              </w:numPr>
              <w:overflowPunct w:val="0"/>
              <w:autoSpaceDE w:val="0"/>
              <w:autoSpaceDN w:val="0"/>
              <w:adjustRightInd w:val="0"/>
              <w:textAlignment w:val="baseline"/>
              <w:rPr>
                <w:b/>
                <w:bCs/>
                <w:color w:val="000000" w:themeColor="text1"/>
              </w:rPr>
            </w:pPr>
            <w:r w:rsidRPr="001010B9">
              <w:rPr>
                <w:color w:val="000000" w:themeColor="text1"/>
              </w:rPr>
              <w:t xml:space="preserve">Proposal </w:t>
            </w:r>
            <w:r>
              <w:rPr>
                <w:color w:val="000000" w:themeColor="text1"/>
              </w:rPr>
              <w:t>1a</w:t>
            </w:r>
            <w:r w:rsidRPr="00621D19">
              <w:rPr>
                <w:color w:val="000000" w:themeColor="text1"/>
              </w:rPr>
              <w:t xml:space="preserve">: </w:t>
            </w:r>
            <w:r w:rsidRPr="00A66E41">
              <w:rPr>
                <w:color w:val="000000" w:themeColor="text1"/>
                <w:lang w:val="en-GB"/>
              </w:rPr>
              <w:t>Define test case(s) to verify early CSI acquisition before the cell switch command, conditionally to core requirement definition</w:t>
            </w:r>
            <w:r>
              <w:rPr>
                <w:color w:val="000000" w:themeColor="text1"/>
                <w:lang w:val="en-GB"/>
              </w:rPr>
              <w:t>.</w:t>
            </w:r>
            <w:bookmarkStart w:id="18" w:name="_Toc206149782"/>
            <w:r>
              <w:rPr>
                <w:color w:val="000000" w:themeColor="text1"/>
                <w:lang w:val="en-GB"/>
              </w:rPr>
              <w:t xml:space="preserve"> (Nokia)</w:t>
            </w:r>
          </w:p>
          <w:p w14:paraId="61132882" w14:textId="77777777" w:rsidR="00841B8C" w:rsidRPr="00414966" w:rsidRDefault="00841B8C" w:rsidP="00841B8C">
            <w:pPr>
              <w:pStyle w:val="ListParagraph"/>
              <w:numPr>
                <w:ilvl w:val="1"/>
                <w:numId w:val="34"/>
              </w:numPr>
              <w:overflowPunct w:val="0"/>
              <w:autoSpaceDE w:val="0"/>
              <w:autoSpaceDN w:val="0"/>
              <w:adjustRightInd w:val="0"/>
              <w:textAlignment w:val="baseline"/>
              <w:rPr>
                <w:color w:val="000000" w:themeColor="text1"/>
              </w:rPr>
            </w:pPr>
            <w:r w:rsidRPr="001010B9">
              <w:rPr>
                <w:color w:val="000000" w:themeColor="text1"/>
              </w:rPr>
              <w:t xml:space="preserve">Proposal </w:t>
            </w:r>
            <w:r>
              <w:rPr>
                <w:color w:val="000000" w:themeColor="text1"/>
              </w:rPr>
              <w:t xml:space="preserve">1b: </w:t>
            </w:r>
            <w:r w:rsidRPr="00A66E41">
              <w:rPr>
                <w:iCs/>
                <w:color w:val="000000" w:themeColor="text1"/>
                <w:lang w:val="en-GB"/>
              </w:rPr>
              <w:t>Define test case(s) to verify early CSI acquisition after the cell switch command, conditionally to core requirement definition.</w:t>
            </w:r>
            <w:bookmarkEnd w:id="18"/>
            <w:r w:rsidRPr="00A66E41">
              <w:rPr>
                <w:iCs/>
                <w:color w:val="000000" w:themeColor="text1"/>
                <w:lang w:val="en-GB"/>
              </w:rPr>
              <w:t xml:space="preserve"> </w:t>
            </w:r>
            <w:r>
              <w:rPr>
                <w:color w:val="000000" w:themeColor="text1"/>
                <w:lang w:val="en-GB"/>
              </w:rPr>
              <w:t>(Nokia)</w:t>
            </w:r>
          </w:p>
          <w:p w14:paraId="3705DD37" w14:textId="77777777" w:rsidR="00841B8C" w:rsidRPr="00A66E41" w:rsidRDefault="00841B8C" w:rsidP="00841B8C">
            <w:pPr>
              <w:pStyle w:val="ListParagraph"/>
              <w:numPr>
                <w:ilvl w:val="0"/>
                <w:numId w:val="34"/>
              </w:numPr>
              <w:overflowPunct w:val="0"/>
              <w:autoSpaceDE w:val="0"/>
              <w:autoSpaceDN w:val="0"/>
              <w:adjustRightInd w:val="0"/>
              <w:textAlignment w:val="baseline"/>
              <w:rPr>
                <w:color w:val="000000" w:themeColor="text1"/>
              </w:rPr>
            </w:pPr>
            <w:bookmarkStart w:id="19" w:name="_Toc206149783"/>
            <w:r w:rsidRPr="001010B9">
              <w:rPr>
                <w:color w:val="000000" w:themeColor="text1"/>
              </w:rPr>
              <w:t xml:space="preserve">Proposal </w:t>
            </w:r>
            <w:r>
              <w:rPr>
                <w:color w:val="000000" w:themeColor="text1"/>
                <w:lang w:val="en-GB"/>
              </w:rPr>
              <w:t xml:space="preserve">2: </w:t>
            </w:r>
            <w:r w:rsidRPr="00414966">
              <w:rPr>
                <w:color w:val="000000" w:themeColor="text1"/>
                <w:lang w:val="en-GB"/>
              </w:rPr>
              <w:t>Discuss whether there is need to consider configuration where CSI-acquisition resource(s) are outside of the active BWP</w:t>
            </w:r>
            <w:bookmarkEnd w:id="19"/>
            <w:r>
              <w:rPr>
                <w:color w:val="000000" w:themeColor="text1"/>
                <w:lang w:val="en-GB"/>
              </w:rPr>
              <w:t>. (Nokia)</w:t>
            </w:r>
          </w:p>
          <w:p w14:paraId="77046696" w14:textId="77777777" w:rsidR="00841B8C" w:rsidRPr="00A66E41" w:rsidRDefault="00841B8C" w:rsidP="00841B8C">
            <w:pPr>
              <w:spacing w:after="120"/>
              <w:rPr>
                <w:b/>
                <w:bCs/>
                <w:color w:val="000000" w:themeColor="text1"/>
                <w:lang w:val="en-US"/>
              </w:rPr>
            </w:pPr>
            <w:r w:rsidRPr="00A66E41">
              <w:rPr>
                <w:b/>
                <w:bCs/>
                <w:color w:val="000000" w:themeColor="text1"/>
                <w:lang w:val="en-US"/>
              </w:rPr>
              <w:t>Recommended WF:</w:t>
            </w:r>
          </w:p>
          <w:p w14:paraId="0C73094B" w14:textId="7128A444" w:rsidR="00841B8C" w:rsidRDefault="00841B8C" w:rsidP="001F6D3E">
            <w:pPr>
              <w:pStyle w:val="ListParagraph"/>
              <w:numPr>
                <w:ilvl w:val="0"/>
                <w:numId w:val="34"/>
              </w:numPr>
              <w:overflowPunct w:val="0"/>
              <w:autoSpaceDE w:val="0"/>
              <w:autoSpaceDN w:val="0"/>
              <w:adjustRightInd w:val="0"/>
              <w:textAlignment w:val="baseline"/>
              <w:rPr>
                <w:lang w:eastAsia="zh-CN"/>
              </w:rPr>
            </w:pPr>
            <w:r w:rsidRPr="00621D19">
              <w:rPr>
                <w:color w:val="000000" w:themeColor="text1"/>
              </w:rPr>
              <w:t xml:space="preserve">Discuss the </w:t>
            </w:r>
            <w:r>
              <w:rPr>
                <w:color w:val="000000" w:themeColor="text1"/>
              </w:rPr>
              <w:t>proposals.</w:t>
            </w:r>
          </w:p>
        </w:tc>
      </w:tr>
    </w:tbl>
    <w:p w14:paraId="3297CFB1" w14:textId="5E8C62FB" w:rsidR="00FA60AE" w:rsidRPr="00FA60AE" w:rsidRDefault="00FA60AE" w:rsidP="004852EA">
      <w:pPr>
        <w:spacing w:before="120" w:after="0"/>
        <w:jc w:val="both"/>
        <w:rPr>
          <w:lang w:val="en-US"/>
        </w:rPr>
      </w:pPr>
      <w:r w:rsidRPr="00AC65D7">
        <w:rPr>
          <w:lang w:val="en-US"/>
        </w:rPr>
        <w:lastRenderedPageBreak/>
        <w:t xml:space="preserve">In this contribution, we </w:t>
      </w:r>
      <w:r w:rsidR="002519F2">
        <w:rPr>
          <w:lang w:val="en-US"/>
        </w:rPr>
        <w:t xml:space="preserve">further </w:t>
      </w:r>
      <w:r w:rsidRPr="00AC65D7">
        <w:rPr>
          <w:lang w:val="en-US"/>
        </w:rPr>
        <w:t xml:space="preserve">provide </w:t>
      </w:r>
      <w:r>
        <w:rPr>
          <w:lang w:val="en-US"/>
        </w:rPr>
        <w:t xml:space="preserve">our views on performance requirements </w:t>
      </w:r>
      <w:r w:rsidRPr="008576F7">
        <w:rPr>
          <w:lang w:val="en-US"/>
        </w:rPr>
        <w:t xml:space="preserve">for </w:t>
      </w:r>
      <w:r w:rsidR="003D0F09">
        <w:rPr>
          <w:lang w:val="en-US"/>
        </w:rPr>
        <w:t>CSI-RS based L1 measurement</w:t>
      </w:r>
      <w:r>
        <w:rPr>
          <w:lang w:val="en-US"/>
        </w:rPr>
        <w:t>s.</w:t>
      </w:r>
    </w:p>
    <w:bookmarkEnd w:id="6"/>
    <w:bookmarkEnd w:id="7"/>
    <w:p w14:paraId="11265C1A" w14:textId="77777777" w:rsidR="006A4F7E" w:rsidRDefault="006A4F7E" w:rsidP="00F4163A">
      <w:pPr>
        <w:pStyle w:val="Heading1"/>
        <w:numPr>
          <w:ilvl w:val="0"/>
          <w:numId w:val="21"/>
        </w:numPr>
        <w:tabs>
          <w:tab w:val="num" w:pos="432"/>
        </w:tabs>
        <w:spacing w:before="360" w:after="0"/>
        <w:ind w:left="357" w:hanging="357"/>
      </w:pPr>
      <w:r>
        <w:t>Discussion</w:t>
      </w:r>
    </w:p>
    <w:p w14:paraId="108472FF" w14:textId="75FDDE00" w:rsidR="00246B01" w:rsidRPr="003D0F09" w:rsidRDefault="00246B01" w:rsidP="0037785B">
      <w:pPr>
        <w:overflowPunct/>
        <w:autoSpaceDE/>
        <w:jc w:val="both"/>
        <w:textAlignment w:val="auto"/>
        <w:rPr>
          <w:lang w:val="en-US"/>
        </w:rPr>
      </w:pPr>
    </w:p>
    <w:p w14:paraId="2A40B25C" w14:textId="5A1A6A2F" w:rsidR="00C020AF" w:rsidRPr="00C020AF" w:rsidRDefault="00C020AF" w:rsidP="00A66446">
      <w:pPr>
        <w:spacing w:before="240"/>
        <w:rPr>
          <w:b/>
          <w:bCs/>
          <w:u w:val="single"/>
        </w:rPr>
      </w:pPr>
      <w:r w:rsidRPr="00C020AF">
        <w:rPr>
          <w:rFonts w:hint="eastAsia"/>
          <w:b/>
          <w:bCs/>
          <w:u w:val="single"/>
        </w:rPr>
        <w:t>A</w:t>
      </w:r>
      <w:r w:rsidRPr="00C020AF">
        <w:rPr>
          <w:b/>
          <w:bCs/>
          <w:u w:val="single"/>
        </w:rPr>
        <w:t>ccuracy requirements</w:t>
      </w:r>
    </w:p>
    <w:p w14:paraId="258CBD33" w14:textId="3140728C" w:rsidR="00D461A5" w:rsidRDefault="00572D55" w:rsidP="00A66446">
      <w:pPr>
        <w:spacing w:before="240"/>
      </w:pPr>
      <w:r>
        <w:t xml:space="preserve">In Rel-18, accuracy requirements for SSB-based L1 measurement for LTM were specified. </w:t>
      </w:r>
      <w:r w:rsidR="00D461A5">
        <w:t>since both intra-frequency and inter-frequency SSB-based L1 measurements are supported, accuracy requirements were specified for both cases.</w:t>
      </w:r>
    </w:p>
    <w:p w14:paraId="3471AE8D" w14:textId="71243BB6" w:rsidR="00151751" w:rsidRDefault="00FC1ABC" w:rsidP="00A66446">
      <w:pPr>
        <w:spacing w:before="240"/>
      </w:pPr>
      <w:r>
        <w:rPr>
          <w:rFonts w:hint="eastAsia"/>
        </w:rPr>
        <w:t>F</w:t>
      </w:r>
      <w:r>
        <w:t>or CSI-RS based L1 measurement</w:t>
      </w:r>
      <w:r w:rsidR="00D461A5">
        <w:t>,</w:t>
      </w:r>
      <w:r w:rsidR="00151751">
        <w:t xml:space="preserve"> </w:t>
      </w:r>
      <w:r w:rsidR="00BF51A7">
        <w:t xml:space="preserve">only </w:t>
      </w:r>
      <w:r w:rsidR="00151751">
        <w:t xml:space="preserve">intra-frequency measurement without gap for CSI-RS based L1 measurement </w:t>
      </w:r>
      <w:r w:rsidR="00BF51A7">
        <w:t xml:space="preserve">is </w:t>
      </w:r>
      <w:r w:rsidR="00151751">
        <w:t>supported.</w:t>
      </w:r>
      <w:r w:rsidR="00BF51A7">
        <w:t xml:space="preserve"> </w:t>
      </w:r>
      <w:r w:rsidR="00151751">
        <w:t xml:space="preserve">In the </w:t>
      </w:r>
      <w:r w:rsidR="00D0695D">
        <w:t>previous</w:t>
      </w:r>
      <w:r w:rsidR="00151751">
        <w:t xml:space="preserve"> </w:t>
      </w:r>
      <w:r w:rsidR="00F07CCC">
        <w:t>RAN4 meeting, following agreement was reached.</w:t>
      </w:r>
    </w:p>
    <w:tbl>
      <w:tblPr>
        <w:tblStyle w:val="TableGrid"/>
        <w:tblW w:w="0" w:type="auto"/>
        <w:tblInd w:w="0" w:type="dxa"/>
        <w:tblLook w:val="04A0" w:firstRow="1" w:lastRow="0" w:firstColumn="1" w:lastColumn="0" w:noHBand="0" w:noVBand="1"/>
      </w:tblPr>
      <w:tblGrid>
        <w:gridCol w:w="9630"/>
      </w:tblGrid>
      <w:tr w:rsidR="00151751" w14:paraId="44AD08C2" w14:textId="77777777" w:rsidTr="00151751">
        <w:tc>
          <w:tcPr>
            <w:tcW w:w="9630" w:type="dxa"/>
          </w:tcPr>
          <w:p w14:paraId="3D35C149" w14:textId="77777777" w:rsidR="00151751" w:rsidRPr="003B44A9" w:rsidRDefault="00151751" w:rsidP="00151751">
            <w:pPr>
              <w:spacing w:after="120"/>
              <w:rPr>
                <w:b/>
                <w:bCs/>
                <w:color w:val="000000" w:themeColor="text1"/>
              </w:rPr>
            </w:pPr>
            <w:r w:rsidRPr="003B44A9">
              <w:rPr>
                <w:b/>
                <w:bCs/>
                <w:color w:val="000000" w:themeColor="text1"/>
              </w:rPr>
              <w:t xml:space="preserve">Agreement: </w:t>
            </w:r>
          </w:p>
          <w:p w14:paraId="5244D9F2" w14:textId="77777777" w:rsidR="00151751" w:rsidRPr="003B44A9" w:rsidRDefault="00151751" w:rsidP="00151751">
            <w:pPr>
              <w:pStyle w:val="ListParagraph"/>
              <w:numPr>
                <w:ilvl w:val="0"/>
                <w:numId w:val="34"/>
              </w:numPr>
              <w:overflowPunct w:val="0"/>
              <w:autoSpaceDE w:val="0"/>
              <w:autoSpaceDN w:val="0"/>
              <w:adjustRightInd w:val="0"/>
              <w:spacing w:before="0" w:line="240" w:lineRule="auto"/>
              <w:jc w:val="left"/>
              <w:textAlignment w:val="baseline"/>
              <w:rPr>
                <w:color w:val="000000" w:themeColor="text1"/>
              </w:rPr>
            </w:pPr>
            <w:r w:rsidRPr="003B44A9">
              <w:rPr>
                <w:color w:val="000000" w:themeColor="text1"/>
              </w:rPr>
              <w:t>RRM requirements (delay and accuracy) apply under the following condition:</w:t>
            </w:r>
          </w:p>
          <w:p w14:paraId="42229B4F" w14:textId="1AB49DC2" w:rsidR="00151751" w:rsidRDefault="00151751" w:rsidP="00151751">
            <w:pPr>
              <w:numPr>
                <w:ilvl w:val="1"/>
                <w:numId w:val="34"/>
              </w:numPr>
              <w:suppressAutoHyphens w:val="0"/>
              <w:overflowPunct/>
              <w:autoSpaceDE/>
              <w:spacing w:before="0" w:after="120" w:line="240" w:lineRule="auto"/>
              <w:jc w:val="left"/>
              <w:textAlignment w:val="auto"/>
            </w:pPr>
            <w:r>
              <w:rPr>
                <w:color w:val="000000" w:themeColor="text1"/>
              </w:rPr>
              <w:t>A</w:t>
            </w:r>
            <w:r w:rsidRPr="003B44A9">
              <w:rPr>
                <w:color w:val="000000" w:themeColor="text1"/>
              </w:rPr>
              <w:t xml:space="preserve">t least 48 RBs of the CSI-RS configured for measurement is </w:t>
            </w:r>
            <w:r w:rsidRPr="003B44A9">
              <w:rPr>
                <w:rFonts w:hint="eastAsia"/>
                <w:color w:val="000000" w:themeColor="text1"/>
              </w:rPr>
              <w:t>within the active BWP</w:t>
            </w:r>
            <w:r w:rsidRPr="003B44A9">
              <w:rPr>
                <w:color w:val="000000" w:themeColor="text1"/>
              </w:rPr>
              <w:t>.</w:t>
            </w:r>
          </w:p>
        </w:tc>
      </w:tr>
    </w:tbl>
    <w:p w14:paraId="73C774FB" w14:textId="0FDCA862" w:rsidR="00C020AF" w:rsidRDefault="00F07CCC" w:rsidP="00A66446">
      <w:pPr>
        <w:spacing w:before="240"/>
      </w:pPr>
      <w:r>
        <w:rPr>
          <w:rFonts w:hint="eastAsia"/>
        </w:rPr>
        <w:t>I</w:t>
      </w:r>
      <w:r>
        <w:t>n legacy CSI-RS based measurement for serving cell, the accuracy was specified based on CSI-RS with 48 RBs and density 3. With same side conditions, the legacy accuracy requirements for CSI-RS based L1 measurements for serving cell can be reused.</w:t>
      </w:r>
    </w:p>
    <w:p w14:paraId="2D641A41" w14:textId="614561AC" w:rsidR="00F07CCC" w:rsidRDefault="00F07CCC" w:rsidP="00F07CCC">
      <w:pPr>
        <w:spacing w:before="240"/>
        <w:jc w:val="both"/>
        <w:rPr>
          <w:b/>
        </w:rPr>
      </w:pPr>
      <w:r>
        <w:rPr>
          <w:b/>
        </w:rPr>
        <w:t>Proposal 1: For CSI-RS based L1 measurement for LTM, reuse legacy accuracy requirements for CSI-RS based L1 measurements for serving cell under the condition of CSI-RS resources with 48 PRBs and density 3.</w:t>
      </w:r>
    </w:p>
    <w:p w14:paraId="1F34701A" w14:textId="77777777" w:rsidR="00F07CCC" w:rsidRPr="00F07CCC" w:rsidRDefault="00F07CCC" w:rsidP="00A66446">
      <w:pPr>
        <w:spacing w:before="240"/>
      </w:pPr>
    </w:p>
    <w:p w14:paraId="32EE3171" w14:textId="29042812" w:rsidR="00C020AF" w:rsidRPr="00C020AF" w:rsidRDefault="00C020AF" w:rsidP="00A66446">
      <w:pPr>
        <w:spacing w:before="240"/>
        <w:rPr>
          <w:b/>
          <w:bCs/>
          <w:u w:val="single"/>
        </w:rPr>
      </w:pPr>
      <w:r w:rsidRPr="00C020AF">
        <w:rPr>
          <w:b/>
          <w:bCs/>
          <w:u w:val="single"/>
        </w:rPr>
        <w:t>Test cases</w:t>
      </w:r>
    </w:p>
    <w:p w14:paraId="2843D0DD" w14:textId="08BF7424" w:rsidR="00C020AF" w:rsidRDefault="000864C7" w:rsidP="00C33839">
      <w:pPr>
        <w:spacing w:before="240"/>
        <w:jc w:val="both"/>
      </w:pPr>
      <w:r>
        <w:rPr>
          <w:rFonts w:hint="eastAsia"/>
        </w:rPr>
        <w:lastRenderedPageBreak/>
        <w:t>C</w:t>
      </w:r>
      <w:r>
        <w:t xml:space="preserve">ompared to SSB-based L1 measurements, the difference is that the measurement is based on CSI-RS and accuracy could be different. The </w:t>
      </w:r>
      <w:proofErr w:type="spellStart"/>
      <w:r>
        <w:t>PCell</w:t>
      </w:r>
      <w:proofErr w:type="spellEnd"/>
      <w:r>
        <w:t xml:space="preserve"> cell switch and </w:t>
      </w:r>
      <w:proofErr w:type="spellStart"/>
      <w:r>
        <w:t>PSCell</w:t>
      </w:r>
      <w:proofErr w:type="spellEnd"/>
      <w:r>
        <w:t xml:space="preserve"> cell switch procedure should be the same regardless of it is based on SSB-based </w:t>
      </w:r>
      <w:r>
        <w:rPr>
          <w:rFonts w:hint="eastAsia"/>
        </w:rPr>
        <w:t>L</w:t>
      </w:r>
      <w:r>
        <w:t>1 measurements or CSI-</w:t>
      </w:r>
      <w:r>
        <w:rPr>
          <w:rFonts w:hint="eastAsia"/>
        </w:rPr>
        <w:t>RS</w:t>
      </w:r>
      <w:r>
        <w:t xml:space="preserve"> based L1 measurements.</w:t>
      </w:r>
    </w:p>
    <w:p w14:paraId="33D7474D" w14:textId="26DAF162" w:rsidR="00104897" w:rsidRDefault="00104897" w:rsidP="00C33839">
      <w:pPr>
        <w:spacing w:before="240"/>
        <w:jc w:val="both"/>
        <w:rPr>
          <w:lang w:val="en-US"/>
        </w:rPr>
      </w:pPr>
      <w:r>
        <w:rPr>
          <w:lang w:val="en-US"/>
        </w:rPr>
        <w:t xml:space="preserve">In Rel-19, only intra-frequency CSI-RS based L1 measurement was supported in both FR1 and FR2. Therefore, test cases for intra-frequency measurement </w:t>
      </w:r>
      <w:r w:rsidR="00BF51A7">
        <w:rPr>
          <w:lang w:val="en-US"/>
        </w:rPr>
        <w:t xml:space="preserve">in both FR1 and FR2 should be defined. </w:t>
      </w:r>
    </w:p>
    <w:p w14:paraId="386B0462" w14:textId="3A8F07CC" w:rsidR="00BF51A7" w:rsidRDefault="00BF51A7" w:rsidP="00C33839">
      <w:pPr>
        <w:spacing w:before="240"/>
        <w:jc w:val="both"/>
        <w:rPr>
          <w:lang w:val="en-US"/>
        </w:rPr>
      </w:pPr>
      <w:r>
        <w:rPr>
          <w:rFonts w:hint="eastAsia"/>
          <w:lang w:val="en-US"/>
        </w:rPr>
        <w:t>F</w:t>
      </w:r>
      <w:r>
        <w:rPr>
          <w:lang w:val="en-US"/>
        </w:rPr>
        <w:t xml:space="preserve">or accuracy requirements which is under discussion, since it would the same as serving cell in terms of side condition and accuracy requirements, there would be not much value to define corresponding test cases. Compared to CSI-RS based L1 measurement for serving cell, the test configuration </w:t>
      </w:r>
      <w:proofErr w:type="gramStart"/>
      <w:r>
        <w:rPr>
          <w:lang w:val="en-US"/>
        </w:rPr>
        <w:t>need</w:t>
      </w:r>
      <w:proofErr w:type="gramEnd"/>
      <w:r>
        <w:rPr>
          <w:lang w:val="en-US"/>
        </w:rPr>
        <w:t xml:space="preserve"> to be set by adding </w:t>
      </w:r>
      <w:r w:rsidR="00F154D9">
        <w:rPr>
          <w:lang w:val="en-US"/>
        </w:rPr>
        <w:t>neighbor cells. In addition, it is better to test delay requirements and accuracy requirements in one test case.</w:t>
      </w:r>
    </w:p>
    <w:p w14:paraId="3D177C0B" w14:textId="360B425A" w:rsidR="00104897" w:rsidRDefault="005377CF" w:rsidP="00C33839">
      <w:pPr>
        <w:spacing w:before="240"/>
        <w:jc w:val="both"/>
        <w:rPr>
          <w:lang w:val="en-US"/>
        </w:rPr>
      </w:pPr>
      <w:r>
        <w:rPr>
          <w:lang w:val="en-US"/>
        </w:rPr>
        <w:t>In FR2, it is up to UE capability whether SSB-based L1-RSRP measurement for candidate cell can be skipped for CSI-RS-based L1-RSRP measurement.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2178"/>
        <w:gridCol w:w="6298"/>
      </w:tblGrid>
      <w:tr w:rsidR="005377CF" w:rsidRPr="00272FA2" w14:paraId="0A163E4E" w14:textId="77777777" w:rsidTr="005377CF">
        <w:trPr>
          <w:trHeight w:val="20"/>
        </w:trPr>
        <w:tc>
          <w:tcPr>
            <w:tcW w:w="599" w:type="pct"/>
            <w:shd w:val="clear" w:color="auto" w:fill="auto"/>
          </w:tcPr>
          <w:p w14:paraId="39B55C3A" w14:textId="77777777" w:rsidR="005377CF" w:rsidRPr="00272FA2" w:rsidRDefault="005377CF" w:rsidP="00785CC4">
            <w:pPr>
              <w:keepNext/>
              <w:keepLines/>
              <w:autoSpaceDN w:val="0"/>
              <w:adjustRightInd w:val="0"/>
              <w:jc w:val="center"/>
              <w:rPr>
                <w:rFonts w:ascii="Arial" w:eastAsiaTheme="minorEastAsia" w:hAnsi="Arial" w:cs="Arial"/>
                <w:color w:val="000000" w:themeColor="text1"/>
                <w:sz w:val="18"/>
              </w:rPr>
            </w:pPr>
            <w:r w:rsidRPr="00272FA2">
              <w:rPr>
                <w:rFonts w:ascii="Arial" w:eastAsiaTheme="minorEastAsia" w:hAnsi="Arial" w:cs="Arial"/>
                <w:color w:val="000000" w:themeColor="text1"/>
                <w:sz w:val="18"/>
              </w:rPr>
              <w:t>52-3</w:t>
            </w:r>
          </w:p>
        </w:tc>
        <w:tc>
          <w:tcPr>
            <w:tcW w:w="1131" w:type="pct"/>
            <w:shd w:val="clear" w:color="auto" w:fill="auto"/>
          </w:tcPr>
          <w:p w14:paraId="7D9FFC60" w14:textId="77777777" w:rsidR="005377CF" w:rsidRPr="00272FA2" w:rsidRDefault="005377CF" w:rsidP="00785CC4">
            <w:pPr>
              <w:keepNext/>
              <w:keepLines/>
              <w:autoSpaceDN w:val="0"/>
              <w:adjustRightInd w:val="0"/>
              <w:rPr>
                <w:rFonts w:ascii="Arial" w:hAnsi="Arial" w:cs="Arial"/>
                <w:color w:val="000000" w:themeColor="text1"/>
                <w:sz w:val="18"/>
              </w:rPr>
            </w:pPr>
            <w:r w:rsidRPr="00272FA2">
              <w:rPr>
                <w:rFonts w:ascii="Arial" w:hAnsi="Arial" w:cs="Arial"/>
                <w:color w:val="000000" w:themeColor="text1"/>
                <w:sz w:val="18"/>
              </w:rPr>
              <w:t>Skip SSB based L1-RSRP measurement for candidate cell CSI-RS-based L1-RSRP measurement</w:t>
            </w:r>
          </w:p>
        </w:tc>
        <w:tc>
          <w:tcPr>
            <w:tcW w:w="3270" w:type="pct"/>
            <w:shd w:val="clear" w:color="auto" w:fill="auto"/>
          </w:tcPr>
          <w:p w14:paraId="7DA1FC56" w14:textId="77777777" w:rsidR="005377CF" w:rsidRPr="00272FA2" w:rsidRDefault="005377CF" w:rsidP="005377CF">
            <w:pPr>
              <w:pStyle w:val="ListParagraph"/>
              <w:numPr>
                <w:ilvl w:val="0"/>
                <w:numId w:val="41"/>
              </w:numPr>
              <w:overflowPunct w:val="0"/>
              <w:autoSpaceDE w:val="0"/>
              <w:autoSpaceDN w:val="0"/>
              <w:adjustRightInd w:val="0"/>
              <w:spacing w:after="0"/>
              <w:ind w:left="353"/>
              <w:textAlignment w:val="baseline"/>
              <w:rPr>
                <w:rFonts w:ascii="Arial" w:hAnsi="Arial" w:cs="Arial"/>
                <w:color w:val="000000" w:themeColor="text1"/>
                <w:sz w:val="18"/>
                <w:szCs w:val="18"/>
              </w:rPr>
            </w:pPr>
            <w:r w:rsidRPr="00272FA2">
              <w:rPr>
                <w:rFonts w:ascii="Arial" w:hAnsi="Arial" w:cs="Arial"/>
                <w:color w:val="000000" w:themeColor="text1"/>
                <w:sz w:val="18"/>
              </w:rPr>
              <w:t xml:space="preserve">Indicates support for skipping SSB-based L1-RSRP during neighboring cell CSI-RS-based L1-RSRP measurement. </w:t>
            </w:r>
          </w:p>
          <w:p w14:paraId="4A5A6D0C" w14:textId="77777777" w:rsidR="005377CF" w:rsidRPr="00272FA2" w:rsidRDefault="005377CF" w:rsidP="005377CF">
            <w:pPr>
              <w:pStyle w:val="ListParagraph"/>
              <w:numPr>
                <w:ilvl w:val="0"/>
                <w:numId w:val="41"/>
              </w:numPr>
              <w:overflowPunct w:val="0"/>
              <w:autoSpaceDE w:val="0"/>
              <w:autoSpaceDN w:val="0"/>
              <w:adjustRightInd w:val="0"/>
              <w:spacing w:after="0"/>
              <w:ind w:left="353"/>
              <w:textAlignment w:val="baseline"/>
              <w:rPr>
                <w:rFonts w:ascii="Arial" w:hAnsi="Arial" w:cs="Arial"/>
                <w:color w:val="000000" w:themeColor="text1"/>
                <w:sz w:val="18"/>
                <w:szCs w:val="18"/>
              </w:rPr>
            </w:pPr>
            <w:r w:rsidRPr="00272FA2">
              <w:rPr>
                <w:rFonts w:ascii="Arial" w:hAnsi="Arial" w:cs="Arial"/>
                <w:color w:val="000000" w:themeColor="text1"/>
                <w:sz w:val="18"/>
              </w:rPr>
              <w:t>Indicates support for skipping SSB-based L1-RSRP during both neighboring cell and serving cell CSI-RS-based L1-RSRP measurement.</w:t>
            </w:r>
          </w:p>
        </w:tc>
      </w:tr>
    </w:tbl>
    <w:p w14:paraId="68FD4957" w14:textId="0664556B" w:rsidR="005377CF" w:rsidRPr="005377CF" w:rsidRDefault="005377CF" w:rsidP="00C33839">
      <w:pPr>
        <w:spacing w:before="240"/>
        <w:jc w:val="both"/>
      </w:pPr>
      <w:r>
        <w:t>Depending on whether indicating this UE capability, there could be three different UE implementations. Not skipping SSB-</w:t>
      </w:r>
      <w:r w:rsidR="008242A7">
        <w:t>b</w:t>
      </w:r>
      <w:r>
        <w:t xml:space="preserve">ased L1-RSRP measurement for both serving cell and neighbour cell should be considered as baseline. Test cases should be defined </w:t>
      </w:r>
      <w:r w:rsidR="008242A7">
        <w:t>to verify corresponding requirements.</w:t>
      </w:r>
      <w:r w:rsidR="001E05CE">
        <w:t xml:space="preserve"> If UE supports the UE capability, it only needs to verify the neighbour cell measurement skipping SSB-based L1-RSRP measurement.</w:t>
      </w:r>
    </w:p>
    <w:p w14:paraId="6C390EB8" w14:textId="5E7D1557" w:rsidR="000864C7" w:rsidRDefault="000864C7" w:rsidP="000864C7">
      <w:pPr>
        <w:spacing w:before="240"/>
        <w:jc w:val="both"/>
        <w:rPr>
          <w:b/>
        </w:rPr>
      </w:pPr>
      <w:r>
        <w:rPr>
          <w:b/>
        </w:rPr>
        <w:t xml:space="preserve">Proposal 2: For CSI-RS based L1 measurement for LTM, test cases are introduced to verify </w:t>
      </w:r>
      <w:r w:rsidR="00E05DE9">
        <w:rPr>
          <w:b/>
        </w:rPr>
        <w:t xml:space="preserve">intra-frequency </w:t>
      </w:r>
      <w:r>
        <w:rPr>
          <w:b/>
        </w:rPr>
        <w:t>measurement delay and accuracy requirements for both FR1 and FR2.</w:t>
      </w:r>
    </w:p>
    <w:p w14:paraId="52D3F339" w14:textId="5B339E0B" w:rsidR="00E05DE9" w:rsidRDefault="00E05DE9" w:rsidP="00E05DE9">
      <w:pPr>
        <w:spacing w:before="240"/>
        <w:jc w:val="both"/>
        <w:rPr>
          <w:b/>
        </w:rPr>
      </w:pPr>
      <w:r>
        <w:rPr>
          <w:b/>
        </w:rPr>
        <w:t>Proposal 3: RAN4 is to define one test to verify both delay and accuracy requirements.</w:t>
      </w:r>
    </w:p>
    <w:p w14:paraId="3FF722C0" w14:textId="0B765950" w:rsidR="00E05DE9" w:rsidRDefault="00E05DE9" w:rsidP="00E05DE9">
      <w:pPr>
        <w:spacing w:before="240"/>
        <w:jc w:val="both"/>
        <w:rPr>
          <w:b/>
        </w:rPr>
      </w:pPr>
      <w:r>
        <w:rPr>
          <w:b/>
        </w:rPr>
        <w:t>Proposal 4: In FR2, tests are define</w:t>
      </w:r>
      <w:r w:rsidR="00195977">
        <w:rPr>
          <w:b/>
        </w:rPr>
        <w:t>d</w:t>
      </w:r>
      <w:r>
        <w:rPr>
          <w:b/>
        </w:rPr>
        <w:t xml:space="preserve"> for not skipping SSB-based L1 measurement and skipping SSB-based L1 measurement </w:t>
      </w:r>
      <w:r w:rsidR="00195977">
        <w:rPr>
          <w:b/>
        </w:rPr>
        <w:t>for neighbour cell only, respectively.</w:t>
      </w:r>
    </w:p>
    <w:p w14:paraId="6642F711" w14:textId="77777777" w:rsidR="00E05DE9" w:rsidRPr="00E05DE9" w:rsidRDefault="00E05DE9" w:rsidP="00E05DE9">
      <w:pPr>
        <w:spacing w:before="240"/>
        <w:jc w:val="both"/>
        <w:rPr>
          <w:b/>
        </w:rPr>
      </w:pPr>
    </w:p>
    <w:p w14:paraId="3BCE4110" w14:textId="3DEED889" w:rsidR="00C33839" w:rsidRPr="00DF17F9" w:rsidRDefault="00C33839" w:rsidP="00C33839">
      <w:pPr>
        <w:pStyle w:val="Heading2"/>
        <w:keepNext/>
        <w:keepLines/>
        <w:suppressAutoHyphens w:val="0"/>
        <w:spacing w:before="180" w:after="180"/>
        <w:rPr>
          <w:rFonts w:eastAsia="MS Mincho" w:cs="Times New Roman"/>
          <w:sz w:val="22"/>
          <w:szCs w:val="15"/>
          <w:lang w:eastAsia="en-US"/>
        </w:rPr>
      </w:pPr>
      <w:r w:rsidRPr="00DF17F9">
        <w:rPr>
          <w:rFonts w:eastAsia="MS Mincho" w:cs="Times New Roman"/>
          <w:sz w:val="22"/>
          <w:szCs w:val="15"/>
          <w:lang w:eastAsia="en-US"/>
        </w:rPr>
        <w:t>2.</w:t>
      </w:r>
      <w:r>
        <w:rPr>
          <w:rFonts w:eastAsia="MS Mincho" w:cs="Times New Roman"/>
          <w:sz w:val="22"/>
          <w:szCs w:val="15"/>
          <w:lang w:eastAsia="en-US"/>
        </w:rPr>
        <w:t>3</w:t>
      </w:r>
      <w:r w:rsidRPr="00DF17F9">
        <w:rPr>
          <w:rFonts w:eastAsia="MS Mincho" w:cs="Times New Roman"/>
          <w:sz w:val="22"/>
          <w:szCs w:val="15"/>
          <w:lang w:eastAsia="en-US"/>
        </w:rPr>
        <w:t xml:space="preserve"> </w:t>
      </w:r>
      <w:r>
        <w:rPr>
          <w:rFonts w:eastAsia="MS Mincho" w:cs="Times New Roman"/>
          <w:sz w:val="22"/>
          <w:szCs w:val="15"/>
          <w:lang w:eastAsia="en-US"/>
        </w:rPr>
        <w:t>Early CSI acquisition</w:t>
      </w:r>
    </w:p>
    <w:p w14:paraId="72A2E065" w14:textId="069F9414" w:rsidR="00C33839" w:rsidRDefault="00973BA6" w:rsidP="00C33839">
      <w:pPr>
        <w:spacing w:before="240"/>
        <w:jc w:val="both"/>
      </w:pPr>
      <w:r>
        <w:t>In the last meeting, following conclusion on early CSI acquisition was made</w:t>
      </w:r>
      <w:r w:rsidR="00C33839">
        <w:t>.</w:t>
      </w:r>
      <w:r>
        <w:t xml:space="preserve"> </w:t>
      </w:r>
    </w:p>
    <w:tbl>
      <w:tblPr>
        <w:tblStyle w:val="TableGrid"/>
        <w:tblW w:w="0" w:type="auto"/>
        <w:tblInd w:w="0" w:type="dxa"/>
        <w:tblLook w:val="04A0" w:firstRow="1" w:lastRow="0" w:firstColumn="1" w:lastColumn="0" w:noHBand="0" w:noVBand="1"/>
      </w:tblPr>
      <w:tblGrid>
        <w:gridCol w:w="9630"/>
      </w:tblGrid>
      <w:tr w:rsidR="00841B8C" w14:paraId="6DC6E00E" w14:textId="77777777" w:rsidTr="00841B8C">
        <w:tc>
          <w:tcPr>
            <w:tcW w:w="9630" w:type="dxa"/>
          </w:tcPr>
          <w:p w14:paraId="018E7BB1" w14:textId="77777777" w:rsidR="00841B8C" w:rsidRPr="009E6167" w:rsidRDefault="00841B8C" w:rsidP="00841B8C">
            <w:pPr>
              <w:spacing w:after="120"/>
              <w:rPr>
                <w:b/>
                <w:bCs/>
                <w:color w:val="000000" w:themeColor="text1"/>
              </w:rPr>
            </w:pPr>
            <w:r w:rsidRPr="009E6167">
              <w:rPr>
                <w:b/>
                <w:bCs/>
                <w:color w:val="000000" w:themeColor="text1"/>
              </w:rPr>
              <w:t xml:space="preserve">Agreement: </w:t>
            </w:r>
          </w:p>
          <w:p w14:paraId="522BD97E" w14:textId="77777777" w:rsidR="00841B8C" w:rsidRPr="000A2167" w:rsidRDefault="00841B8C" w:rsidP="00841B8C">
            <w:pPr>
              <w:pStyle w:val="ListParagraph"/>
              <w:numPr>
                <w:ilvl w:val="0"/>
                <w:numId w:val="39"/>
              </w:numPr>
              <w:ind w:left="936"/>
              <w:rPr>
                <w:color w:val="000000" w:themeColor="text1"/>
                <w:szCs w:val="21"/>
              </w:rPr>
            </w:pPr>
            <w:r w:rsidRPr="000A2167">
              <w:rPr>
                <w:color w:val="000000" w:themeColor="text1"/>
                <w:szCs w:val="21"/>
              </w:rPr>
              <w:t>No consensus on defining new RAN4 requirements for early CSI acquisition.</w:t>
            </w:r>
          </w:p>
          <w:p w14:paraId="77438658" w14:textId="77777777" w:rsidR="00841B8C" w:rsidRPr="000A2167" w:rsidRDefault="00841B8C" w:rsidP="00841B8C">
            <w:pPr>
              <w:pStyle w:val="ListParagraph"/>
              <w:numPr>
                <w:ilvl w:val="1"/>
                <w:numId w:val="39"/>
              </w:numPr>
              <w:ind w:left="1656"/>
              <w:rPr>
                <w:color w:val="000000" w:themeColor="text1"/>
                <w:szCs w:val="21"/>
              </w:rPr>
            </w:pPr>
            <w:r w:rsidRPr="000A2167">
              <w:rPr>
                <w:color w:val="000000" w:themeColor="text1"/>
                <w:szCs w:val="21"/>
              </w:rPr>
              <w:t>Clarification on the applicability of the existing requirement is not precluded if consensus on the exact clarification can be reached.</w:t>
            </w:r>
          </w:p>
          <w:p w14:paraId="7485E5E3" w14:textId="77777777" w:rsidR="00841B8C" w:rsidRPr="000A2167" w:rsidRDefault="00841B8C" w:rsidP="00841B8C">
            <w:pPr>
              <w:pStyle w:val="ListParagraph"/>
              <w:numPr>
                <w:ilvl w:val="0"/>
                <w:numId w:val="39"/>
              </w:numPr>
              <w:ind w:left="936"/>
              <w:rPr>
                <w:color w:val="000000" w:themeColor="text1"/>
                <w:szCs w:val="21"/>
              </w:rPr>
            </w:pPr>
            <w:r w:rsidRPr="000A2167">
              <w:rPr>
                <w:color w:val="000000" w:themeColor="text1"/>
                <w:szCs w:val="21"/>
              </w:rPr>
              <w:t xml:space="preserve">It is RAN4 common understanding that for baseline early CSI acquisition, </w:t>
            </w:r>
          </w:p>
          <w:p w14:paraId="4FD1227C" w14:textId="77777777" w:rsidR="00841B8C" w:rsidRPr="000A2167" w:rsidRDefault="00841B8C" w:rsidP="00841B8C">
            <w:pPr>
              <w:pStyle w:val="ListParagraph"/>
              <w:numPr>
                <w:ilvl w:val="1"/>
                <w:numId w:val="39"/>
              </w:numPr>
              <w:rPr>
                <w:color w:val="000000" w:themeColor="text1"/>
                <w:szCs w:val="21"/>
              </w:rPr>
            </w:pPr>
            <w:r w:rsidRPr="000A2167">
              <w:rPr>
                <w:color w:val="000000" w:themeColor="text1"/>
                <w:szCs w:val="21"/>
              </w:rPr>
              <w:t xml:space="preserve">If fine T/F tracking is included in cell switch delay, UE shall start CSI acquisition at least after UE finishes fine T/F tracking of target cell. </w:t>
            </w:r>
          </w:p>
          <w:p w14:paraId="2524D3FA" w14:textId="77777777" w:rsidR="00841B8C" w:rsidRPr="000A2167" w:rsidRDefault="00841B8C" w:rsidP="00841B8C">
            <w:pPr>
              <w:pStyle w:val="ListParagraph"/>
              <w:numPr>
                <w:ilvl w:val="1"/>
                <w:numId w:val="39"/>
              </w:numPr>
              <w:rPr>
                <w:color w:val="000000" w:themeColor="text1"/>
                <w:szCs w:val="21"/>
              </w:rPr>
            </w:pPr>
            <w:r w:rsidRPr="000A2167">
              <w:rPr>
                <w:color w:val="000000" w:themeColor="text1"/>
                <w:szCs w:val="21"/>
              </w:rPr>
              <w:t xml:space="preserve">Otherwise, UE shall start CSI acquisition at least after </w:t>
            </w:r>
            <w:proofErr w:type="spellStart"/>
            <w:r w:rsidRPr="000A2167">
              <w:rPr>
                <w:color w:val="000000" w:themeColor="text1"/>
                <w:szCs w:val="21"/>
              </w:rPr>
              <w:t>T</w:t>
            </w:r>
            <w:r w:rsidRPr="000A2167">
              <w:rPr>
                <w:color w:val="000000" w:themeColor="text1"/>
                <w:szCs w:val="21"/>
                <w:vertAlign w:val="subscript"/>
              </w:rPr>
              <w:t>processing</w:t>
            </w:r>
            <w:proofErr w:type="spellEnd"/>
            <w:r w:rsidRPr="000A2167">
              <w:rPr>
                <w:color w:val="000000" w:themeColor="text1"/>
                <w:szCs w:val="21"/>
              </w:rPr>
              <w:t>.</w:t>
            </w:r>
          </w:p>
          <w:p w14:paraId="7A641D59" w14:textId="3EFF5F71" w:rsidR="00841B8C" w:rsidRPr="00841B8C" w:rsidRDefault="00841B8C" w:rsidP="00973BA6">
            <w:pPr>
              <w:pStyle w:val="ListParagraph"/>
              <w:numPr>
                <w:ilvl w:val="0"/>
                <w:numId w:val="39"/>
              </w:numPr>
              <w:ind w:left="936"/>
            </w:pPr>
            <w:r w:rsidRPr="000A2167">
              <w:rPr>
                <w:color w:val="000000" w:themeColor="text1"/>
                <w:szCs w:val="21"/>
              </w:rPr>
              <w:t>No need to capture above agreement in RAN4 spec.</w:t>
            </w:r>
          </w:p>
        </w:tc>
      </w:tr>
    </w:tbl>
    <w:p w14:paraId="6F45558C" w14:textId="133BA908" w:rsidR="00841B8C" w:rsidRDefault="00973BA6" w:rsidP="00C33839">
      <w:pPr>
        <w:spacing w:before="240"/>
        <w:jc w:val="both"/>
      </w:pPr>
      <w:r>
        <w:rPr>
          <w:rFonts w:hint="eastAsia"/>
        </w:rPr>
        <w:t>S</w:t>
      </w:r>
      <w:r>
        <w:t xml:space="preserve">ince there </w:t>
      </w:r>
      <w:proofErr w:type="gramStart"/>
      <w:r>
        <w:t>is</w:t>
      </w:r>
      <w:proofErr w:type="gramEnd"/>
      <w:r>
        <w:t xml:space="preserve"> no clear requirements for early CSI acquisition, it would </w:t>
      </w:r>
      <w:r w:rsidR="00280316">
        <w:t xml:space="preserve">be </w:t>
      </w:r>
      <w:r>
        <w:t xml:space="preserve">difficult to </w:t>
      </w:r>
      <w:r w:rsidR="00280316">
        <w:t>define test case.</w:t>
      </w:r>
    </w:p>
    <w:p w14:paraId="6C58610B" w14:textId="0F68BA9F" w:rsidR="0047502D" w:rsidRPr="00280316" w:rsidRDefault="00C33839" w:rsidP="00280316">
      <w:pPr>
        <w:spacing w:before="240"/>
        <w:jc w:val="both"/>
        <w:rPr>
          <w:b/>
        </w:rPr>
      </w:pPr>
      <w:r>
        <w:rPr>
          <w:b/>
        </w:rPr>
        <w:t xml:space="preserve">Proposal </w:t>
      </w:r>
      <w:r w:rsidR="00280316">
        <w:rPr>
          <w:b/>
        </w:rPr>
        <w:t>5</w:t>
      </w:r>
      <w:r>
        <w:rPr>
          <w:b/>
        </w:rPr>
        <w:t xml:space="preserve">: </w:t>
      </w:r>
      <w:r w:rsidR="00280316">
        <w:rPr>
          <w:b/>
        </w:rPr>
        <w:t>No</w:t>
      </w:r>
      <w:r>
        <w:rPr>
          <w:b/>
        </w:rPr>
        <w:t xml:space="preserve"> test case(s) </w:t>
      </w:r>
      <w:r w:rsidR="008B190B">
        <w:rPr>
          <w:b/>
        </w:rPr>
        <w:t>to</w:t>
      </w:r>
      <w:r>
        <w:rPr>
          <w:b/>
        </w:rPr>
        <w:t xml:space="preserve"> verify early CSI acquisition</w:t>
      </w:r>
      <w:r w:rsidR="00280316">
        <w:rPr>
          <w:b/>
        </w:rPr>
        <w:t xml:space="preserve"> functionality</w:t>
      </w:r>
      <w:r>
        <w:rPr>
          <w:b/>
        </w:rPr>
        <w:t>.</w:t>
      </w:r>
    </w:p>
    <w:p w14:paraId="626EE30C" w14:textId="77777777" w:rsidR="006A4F7E" w:rsidRPr="001D2FBF" w:rsidRDefault="006A4F7E" w:rsidP="00F4163A">
      <w:pPr>
        <w:pStyle w:val="Heading1"/>
        <w:numPr>
          <w:ilvl w:val="0"/>
          <w:numId w:val="21"/>
        </w:numPr>
        <w:tabs>
          <w:tab w:val="num" w:pos="720"/>
        </w:tabs>
        <w:spacing w:before="360" w:after="0"/>
        <w:ind w:left="357" w:hanging="357"/>
      </w:pPr>
      <w:r w:rsidRPr="001D2FBF">
        <w:lastRenderedPageBreak/>
        <w:t>Summary</w:t>
      </w:r>
    </w:p>
    <w:p w14:paraId="53093241" w14:textId="7FE94288" w:rsidR="006A4F7E" w:rsidRPr="006138DA" w:rsidRDefault="006A4F7E" w:rsidP="006A4F7E">
      <w:pPr>
        <w:spacing w:before="120"/>
      </w:pPr>
      <w:r w:rsidRPr="006138DA">
        <w:t xml:space="preserve">In this contribution, </w:t>
      </w:r>
      <w:r w:rsidR="00F5761C" w:rsidRPr="00F5761C">
        <w:t>we further provide</w:t>
      </w:r>
      <w:r w:rsidR="00F5761C">
        <w:t>d</w:t>
      </w:r>
      <w:r w:rsidR="00F5761C" w:rsidRPr="00F5761C">
        <w:t xml:space="preserve"> our views </w:t>
      </w:r>
      <w:r w:rsidR="008B190B" w:rsidRPr="008B190B">
        <w:t>on performance requirements for Rel-19 LTM</w:t>
      </w:r>
      <w:r w:rsidR="00F5761C" w:rsidRPr="00F5761C">
        <w:t>.</w:t>
      </w:r>
      <w:r>
        <w:t xml:space="preserve"> Following proposal</w:t>
      </w:r>
      <w:r w:rsidR="00D90079">
        <w:t>s</w:t>
      </w:r>
      <w:r>
        <w:t xml:space="preserve"> </w:t>
      </w:r>
      <w:r w:rsidR="00F5761C">
        <w:t xml:space="preserve">and observations </w:t>
      </w:r>
      <w:r w:rsidR="00D90079">
        <w:t>are</w:t>
      </w:r>
      <w:r>
        <w:t xml:space="preserve"> present.</w:t>
      </w:r>
    </w:p>
    <w:p w14:paraId="65CDF8D9" w14:textId="77777777" w:rsidR="00280316" w:rsidRDefault="00280316" w:rsidP="00280316">
      <w:pPr>
        <w:spacing w:before="240"/>
        <w:jc w:val="both"/>
        <w:rPr>
          <w:b/>
        </w:rPr>
      </w:pPr>
      <w:r>
        <w:rPr>
          <w:b/>
        </w:rPr>
        <w:t>Proposal 1: For CSI-RS based L1 measurement for LTM, reuse legacy accuracy requirements for CSI-RS based L1 measurements for serving cell under the condition of CSI-RS resources with 48 PRBs and density 3.</w:t>
      </w:r>
    </w:p>
    <w:p w14:paraId="6661315C" w14:textId="77777777" w:rsidR="00280316" w:rsidRDefault="00280316" w:rsidP="00280316">
      <w:pPr>
        <w:spacing w:before="240"/>
        <w:jc w:val="both"/>
        <w:rPr>
          <w:b/>
        </w:rPr>
      </w:pPr>
      <w:r>
        <w:rPr>
          <w:b/>
        </w:rPr>
        <w:t>Proposal 2: For CSI-RS based L1 measurement for LTM, test cases are introduced to verify intra-frequency measurement delay and accuracy requirements for both FR1 and FR2.</w:t>
      </w:r>
    </w:p>
    <w:p w14:paraId="39AF73B5" w14:textId="77777777" w:rsidR="00280316" w:rsidRDefault="00280316" w:rsidP="00280316">
      <w:pPr>
        <w:spacing w:before="240"/>
        <w:jc w:val="both"/>
        <w:rPr>
          <w:b/>
        </w:rPr>
      </w:pPr>
      <w:r>
        <w:rPr>
          <w:b/>
        </w:rPr>
        <w:t>Proposal 3: RAN4 is to define one test to verify both delay and accuracy requirements.</w:t>
      </w:r>
    </w:p>
    <w:p w14:paraId="1AF6C611" w14:textId="77777777" w:rsidR="00280316" w:rsidRDefault="00280316" w:rsidP="00280316">
      <w:pPr>
        <w:spacing w:before="240"/>
        <w:jc w:val="both"/>
        <w:rPr>
          <w:b/>
        </w:rPr>
      </w:pPr>
      <w:r>
        <w:rPr>
          <w:b/>
        </w:rPr>
        <w:t>Proposal 4: In FR2, tests are defined for not skipping SSB-based L1 measurement and skipping SSB-based L1 measurement for neighbour cell only, respectively.</w:t>
      </w:r>
    </w:p>
    <w:p w14:paraId="1C2C4F56" w14:textId="77777777" w:rsidR="00280316" w:rsidRPr="00280316" w:rsidRDefault="00280316" w:rsidP="00280316">
      <w:pPr>
        <w:spacing w:before="240"/>
        <w:jc w:val="both"/>
        <w:rPr>
          <w:b/>
        </w:rPr>
      </w:pPr>
      <w:r>
        <w:rPr>
          <w:b/>
        </w:rPr>
        <w:t>Proposal 5: No test case(s) to verify early CSI acquisition functionality.</w:t>
      </w:r>
    </w:p>
    <w:p w14:paraId="685A286E" w14:textId="77777777" w:rsidR="00280316" w:rsidRPr="00280316" w:rsidRDefault="00280316" w:rsidP="00280316">
      <w:pPr>
        <w:spacing w:before="240"/>
        <w:jc w:val="both"/>
        <w:rPr>
          <w:b/>
        </w:rPr>
      </w:pPr>
    </w:p>
    <w:p w14:paraId="66FD8B8F" w14:textId="77777777" w:rsidR="00CE5D0B" w:rsidRPr="0064384A" w:rsidRDefault="00CE5D0B" w:rsidP="00F4163A">
      <w:pPr>
        <w:pStyle w:val="ListParagraph"/>
        <w:keepNext/>
        <w:keepLines/>
        <w:numPr>
          <w:ilvl w:val="0"/>
          <w:numId w:val="21"/>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1C562E40" w14:textId="2A14A9FC" w:rsidR="00841B8C" w:rsidRPr="00916FED" w:rsidRDefault="00841B8C" w:rsidP="00841B8C">
      <w:pPr>
        <w:pStyle w:val="ListParagraph"/>
        <w:numPr>
          <w:ilvl w:val="0"/>
          <w:numId w:val="22"/>
        </w:numPr>
        <w:spacing w:before="240" w:after="0"/>
        <w:rPr>
          <w:szCs w:val="22"/>
        </w:rPr>
      </w:pPr>
      <w:r w:rsidRPr="00841B8C">
        <w:rPr>
          <w:szCs w:val="22"/>
        </w:rPr>
        <w:t>R4-2509066</w:t>
      </w:r>
      <w:r w:rsidRPr="00841B8C">
        <w:rPr>
          <w:szCs w:val="22"/>
        </w:rPr>
        <w:tab/>
        <w:t>Topic summary for [116][223] NR_Mob_Ph4_Part1</w:t>
      </w:r>
      <w:r>
        <w:rPr>
          <w:szCs w:val="22"/>
        </w:rPr>
        <w:t>,</w:t>
      </w:r>
      <w:r w:rsidRPr="00841B8C">
        <w:rPr>
          <w:szCs w:val="22"/>
        </w:rPr>
        <w:t xml:space="preserve"> Moderator (Apple)</w:t>
      </w:r>
    </w:p>
    <w:sectPr w:rsidR="00841B8C" w:rsidRPr="00916FED">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60CD41" w14:textId="77777777" w:rsidR="00CD3026" w:rsidRDefault="00CD3026">
      <w:pPr>
        <w:spacing w:after="0"/>
      </w:pPr>
      <w:r>
        <w:separator/>
      </w:r>
    </w:p>
  </w:endnote>
  <w:endnote w:type="continuationSeparator" w:id="0">
    <w:p w14:paraId="07897C43" w14:textId="77777777" w:rsidR="00CD3026" w:rsidRDefault="00CD30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86643" w14:textId="77777777" w:rsidR="00CD3026" w:rsidRDefault="00CD3026">
      <w:pPr>
        <w:spacing w:after="0"/>
      </w:pPr>
      <w:r>
        <w:separator/>
      </w:r>
    </w:p>
  </w:footnote>
  <w:footnote w:type="continuationSeparator" w:id="0">
    <w:p w14:paraId="0D27253B" w14:textId="77777777" w:rsidR="00CD3026" w:rsidRDefault="00CD30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2"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3"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5"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A"/>
    <w:multiLevelType w:val="multilevel"/>
    <w:tmpl w:val="0000000A"/>
    <w:name w:val="WW8Num1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9"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2"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19"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2211EAE"/>
    <w:multiLevelType w:val="multilevel"/>
    <w:tmpl w:val="61D0E3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57E341E"/>
    <w:multiLevelType w:val="multilevel"/>
    <w:tmpl w:val="157E341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9C1E90"/>
    <w:multiLevelType w:val="hybridMultilevel"/>
    <w:tmpl w:val="4C6EA0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9400B1C"/>
    <w:multiLevelType w:val="hybridMultilevel"/>
    <w:tmpl w:val="D810727A"/>
    <w:lvl w:ilvl="0" w:tplc="B206279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BCE0C92"/>
    <w:multiLevelType w:val="multilevel"/>
    <w:tmpl w:val="BA0AA76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25"/>
  </w:num>
  <w:num w:numId="19">
    <w:abstractNumId w:val="36"/>
  </w:num>
  <w:num w:numId="20">
    <w:abstractNumId w:val="30"/>
  </w:num>
  <w:num w:numId="21">
    <w:abstractNumId w:val="43"/>
  </w:num>
  <w:num w:numId="22">
    <w:abstractNumId w:val="21"/>
  </w:num>
  <w:num w:numId="23">
    <w:abstractNumId w:val="22"/>
  </w:num>
  <w:num w:numId="24">
    <w:abstractNumId w:val="33"/>
  </w:num>
  <w:num w:numId="25">
    <w:abstractNumId w:val="27"/>
  </w:num>
  <w:num w:numId="26">
    <w:abstractNumId w:val="20"/>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9"/>
  </w:num>
  <w:num w:numId="31">
    <w:abstractNumId w:val="42"/>
  </w:num>
  <w:num w:numId="32">
    <w:abstractNumId w:val="38"/>
  </w:num>
  <w:num w:numId="33">
    <w:abstractNumId w:val="31"/>
  </w:num>
  <w:num w:numId="34">
    <w:abstractNumId w:val="40"/>
  </w:num>
  <w:num w:numId="35">
    <w:abstractNumId w:val="32"/>
  </w:num>
  <w:num w:numId="36">
    <w:abstractNumId w:val="23"/>
  </w:num>
  <w:num w:numId="37">
    <w:abstractNumId w:val="37"/>
  </w:num>
  <w:num w:numId="38">
    <w:abstractNumId w:val="29"/>
  </w:num>
  <w:num w:numId="39">
    <w:abstractNumId w:val="35"/>
  </w:num>
  <w:num w:numId="40">
    <w:abstractNumId w:val="24"/>
  </w:num>
  <w:num w:numId="41">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E61"/>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57180"/>
    <w:rsid w:val="00060445"/>
    <w:rsid w:val="00060E8B"/>
    <w:rsid w:val="00061D80"/>
    <w:rsid w:val="00062173"/>
    <w:rsid w:val="00062C8D"/>
    <w:rsid w:val="00062EAC"/>
    <w:rsid w:val="00063F7C"/>
    <w:rsid w:val="0006461E"/>
    <w:rsid w:val="00064FEB"/>
    <w:rsid w:val="000650D0"/>
    <w:rsid w:val="00065BF7"/>
    <w:rsid w:val="00066F42"/>
    <w:rsid w:val="000677BD"/>
    <w:rsid w:val="0007009F"/>
    <w:rsid w:val="00071E1B"/>
    <w:rsid w:val="00072BC5"/>
    <w:rsid w:val="0007383E"/>
    <w:rsid w:val="00073917"/>
    <w:rsid w:val="00073FB6"/>
    <w:rsid w:val="00074AC8"/>
    <w:rsid w:val="00075221"/>
    <w:rsid w:val="00075EF6"/>
    <w:rsid w:val="00076376"/>
    <w:rsid w:val="000767D5"/>
    <w:rsid w:val="00076868"/>
    <w:rsid w:val="000768E5"/>
    <w:rsid w:val="00076D61"/>
    <w:rsid w:val="00076E28"/>
    <w:rsid w:val="0007761C"/>
    <w:rsid w:val="00077D2F"/>
    <w:rsid w:val="0008083A"/>
    <w:rsid w:val="00082D1A"/>
    <w:rsid w:val="00082D43"/>
    <w:rsid w:val="000864C7"/>
    <w:rsid w:val="00086FC3"/>
    <w:rsid w:val="000878ED"/>
    <w:rsid w:val="00087DE5"/>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2D4"/>
    <w:rsid w:val="000A2C1E"/>
    <w:rsid w:val="000A37B8"/>
    <w:rsid w:val="000A4C8D"/>
    <w:rsid w:val="000A5BA2"/>
    <w:rsid w:val="000A60EA"/>
    <w:rsid w:val="000A779F"/>
    <w:rsid w:val="000B0703"/>
    <w:rsid w:val="000B0810"/>
    <w:rsid w:val="000B099C"/>
    <w:rsid w:val="000B26A4"/>
    <w:rsid w:val="000B592D"/>
    <w:rsid w:val="000B65A3"/>
    <w:rsid w:val="000B720D"/>
    <w:rsid w:val="000B7375"/>
    <w:rsid w:val="000B7BB4"/>
    <w:rsid w:val="000C0C3A"/>
    <w:rsid w:val="000C0E1D"/>
    <w:rsid w:val="000C0E57"/>
    <w:rsid w:val="000C12AD"/>
    <w:rsid w:val="000C153D"/>
    <w:rsid w:val="000C1B9B"/>
    <w:rsid w:val="000C2384"/>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897"/>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4C9"/>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373D8"/>
    <w:rsid w:val="001379AD"/>
    <w:rsid w:val="001407B0"/>
    <w:rsid w:val="0014101D"/>
    <w:rsid w:val="001414E0"/>
    <w:rsid w:val="001428CE"/>
    <w:rsid w:val="00142E1C"/>
    <w:rsid w:val="00143A5C"/>
    <w:rsid w:val="00143E82"/>
    <w:rsid w:val="001456D9"/>
    <w:rsid w:val="00145A4F"/>
    <w:rsid w:val="00145AC0"/>
    <w:rsid w:val="001460BE"/>
    <w:rsid w:val="00146807"/>
    <w:rsid w:val="00150BB3"/>
    <w:rsid w:val="0015167D"/>
    <w:rsid w:val="00151751"/>
    <w:rsid w:val="00152933"/>
    <w:rsid w:val="00152FFB"/>
    <w:rsid w:val="00153103"/>
    <w:rsid w:val="0015405E"/>
    <w:rsid w:val="00154CB7"/>
    <w:rsid w:val="0015530B"/>
    <w:rsid w:val="0015669C"/>
    <w:rsid w:val="001566F8"/>
    <w:rsid w:val="001571EB"/>
    <w:rsid w:val="00157542"/>
    <w:rsid w:val="001579C2"/>
    <w:rsid w:val="00160416"/>
    <w:rsid w:val="00162A92"/>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AC7"/>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397D"/>
    <w:rsid w:val="001944DA"/>
    <w:rsid w:val="00194ADF"/>
    <w:rsid w:val="001951C7"/>
    <w:rsid w:val="0019571A"/>
    <w:rsid w:val="00195977"/>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805"/>
    <w:rsid w:val="001B1CC0"/>
    <w:rsid w:val="001B231D"/>
    <w:rsid w:val="001B2DF1"/>
    <w:rsid w:val="001B37D6"/>
    <w:rsid w:val="001B4560"/>
    <w:rsid w:val="001B4EA8"/>
    <w:rsid w:val="001B514A"/>
    <w:rsid w:val="001B5D90"/>
    <w:rsid w:val="001B6205"/>
    <w:rsid w:val="001B6BD7"/>
    <w:rsid w:val="001B7B00"/>
    <w:rsid w:val="001B7B11"/>
    <w:rsid w:val="001B7CA0"/>
    <w:rsid w:val="001C0437"/>
    <w:rsid w:val="001C1323"/>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5CE"/>
    <w:rsid w:val="001E07EF"/>
    <w:rsid w:val="001E095C"/>
    <w:rsid w:val="001E1064"/>
    <w:rsid w:val="001E116B"/>
    <w:rsid w:val="001E1489"/>
    <w:rsid w:val="001E314E"/>
    <w:rsid w:val="001E3A08"/>
    <w:rsid w:val="001E458E"/>
    <w:rsid w:val="001E462D"/>
    <w:rsid w:val="001E4ACF"/>
    <w:rsid w:val="001E4BA9"/>
    <w:rsid w:val="001E675A"/>
    <w:rsid w:val="001F08B8"/>
    <w:rsid w:val="001F16AE"/>
    <w:rsid w:val="001F1DFC"/>
    <w:rsid w:val="001F1F45"/>
    <w:rsid w:val="001F3081"/>
    <w:rsid w:val="001F342F"/>
    <w:rsid w:val="001F54E3"/>
    <w:rsid w:val="001F6D3E"/>
    <w:rsid w:val="001F7B69"/>
    <w:rsid w:val="001F7E6E"/>
    <w:rsid w:val="00200BC1"/>
    <w:rsid w:val="00201114"/>
    <w:rsid w:val="00202772"/>
    <w:rsid w:val="00203804"/>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1CB3"/>
    <w:rsid w:val="00242887"/>
    <w:rsid w:val="00244763"/>
    <w:rsid w:val="00244E66"/>
    <w:rsid w:val="00245AE0"/>
    <w:rsid w:val="00245CC7"/>
    <w:rsid w:val="00245F2C"/>
    <w:rsid w:val="00246B01"/>
    <w:rsid w:val="0024751C"/>
    <w:rsid w:val="00247E5C"/>
    <w:rsid w:val="002501BA"/>
    <w:rsid w:val="00250367"/>
    <w:rsid w:val="002509A5"/>
    <w:rsid w:val="00250FD7"/>
    <w:rsid w:val="002518E2"/>
    <w:rsid w:val="002519F2"/>
    <w:rsid w:val="0025242C"/>
    <w:rsid w:val="0025245F"/>
    <w:rsid w:val="00253528"/>
    <w:rsid w:val="002535D4"/>
    <w:rsid w:val="0025483C"/>
    <w:rsid w:val="00254F41"/>
    <w:rsid w:val="0025566C"/>
    <w:rsid w:val="00257281"/>
    <w:rsid w:val="002606C4"/>
    <w:rsid w:val="00260A36"/>
    <w:rsid w:val="00261FF9"/>
    <w:rsid w:val="00262127"/>
    <w:rsid w:val="00262741"/>
    <w:rsid w:val="002639E4"/>
    <w:rsid w:val="0026469E"/>
    <w:rsid w:val="00264DB0"/>
    <w:rsid w:val="002651AF"/>
    <w:rsid w:val="00265710"/>
    <w:rsid w:val="0026591B"/>
    <w:rsid w:val="002665CA"/>
    <w:rsid w:val="0026787E"/>
    <w:rsid w:val="002679D1"/>
    <w:rsid w:val="00267E30"/>
    <w:rsid w:val="00270426"/>
    <w:rsid w:val="002728E4"/>
    <w:rsid w:val="00273D45"/>
    <w:rsid w:val="002740BB"/>
    <w:rsid w:val="00274325"/>
    <w:rsid w:val="00274475"/>
    <w:rsid w:val="0027457A"/>
    <w:rsid w:val="00275218"/>
    <w:rsid w:val="00276693"/>
    <w:rsid w:val="0027694E"/>
    <w:rsid w:val="00276993"/>
    <w:rsid w:val="0027752A"/>
    <w:rsid w:val="00280316"/>
    <w:rsid w:val="0028115C"/>
    <w:rsid w:val="0028174B"/>
    <w:rsid w:val="00282184"/>
    <w:rsid w:val="00282D6B"/>
    <w:rsid w:val="002837A8"/>
    <w:rsid w:val="00283CE7"/>
    <w:rsid w:val="00284BCB"/>
    <w:rsid w:val="0028560B"/>
    <w:rsid w:val="002859EC"/>
    <w:rsid w:val="00287141"/>
    <w:rsid w:val="00287E64"/>
    <w:rsid w:val="00287FBA"/>
    <w:rsid w:val="00290532"/>
    <w:rsid w:val="002908BD"/>
    <w:rsid w:val="002917AE"/>
    <w:rsid w:val="00291E45"/>
    <w:rsid w:val="002932E5"/>
    <w:rsid w:val="0029353A"/>
    <w:rsid w:val="00293619"/>
    <w:rsid w:val="0029361E"/>
    <w:rsid w:val="00293BE0"/>
    <w:rsid w:val="0029427D"/>
    <w:rsid w:val="002956B5"/>
    <w:rsid w:val="00295B02"/>
    <w:rsid w:val="00296300"/>
    <w:rsid w:val="00296783"/>
    <w:rsid w:val="002967FE"/>
    <w:rsid w:val="002971BF"/>
    <w:rsid w:val="002979CE"/>
    <w:rsid w:val="00297A1A"/>
    <w:rsid w:val="00297B25"/>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FC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76E"/>
    <w:rsid w:val="002F48AB"/>
    <w:rsid w:val="002F4E08"/>
    <w:rsid w:val="002F52CB"/>
    <w:rsid w:val="002F558E"/>
    <w:rsid w:val="002F5868"/>
    <w:rsid w:val="002F6BD0"/>
    <w:rsid w:val="002F6BD8"/>
    <w:rsid w:val="002F7257"/>
    <w:rsid w:val="002F7D1D"/>
    <w:rsid w:val="0030011A"/>
    <w:rsid w:val="003007C1"/>
    <w:rsid w:val="00300C07"/>
    <w:rsid w:val="00301346"/>
    <w:rsid w:val="003022B1"/>
    <w:rsid w:val="00302D84"/>
    <w:rsid w:val="00304B53"/>
    <w:rsid w:val="00307B3B"/>
    <w:rsid w:val="00307C18"/>
    <w:rsid w:val="00310183"/>
    <w:rsid w:val="0031053F"/>
    <w:rsid w:val="003105E0"/>
    <w:rsid w:val="00310A2F"/>
    <w:rsid w:val="00310B8D"/>
    <w:rsid w:val="0031150C"/>
    <w:rsid w:val="003115D5"/>
    <w:rsid w:val="00311806"/>
    <w:rsid w:val="00312B1A"/>
    <w:rsid w:val="00313937"/>
    <w:rsid w:val="00313F20"/>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0EB7"/>
    <w:rsid w:val="00331B52"/>
    <w:rsid w:val="00331FBE"/>
    <w:rsid w:val="00336682"/>
    <w:rsid w:val="00337723"/>
    <w:rsid w:val="003377C7"/>
    <w:rsid w:val="00340154"/>
    <w:rsid w:val="00340A3F"/>
    <w:rsid w:val="00341965"/>
    <w:rsid w:val="00342127"/>
    <w:rsid w:val="0034366C"/>
    <w:rsid w:val="00343684"/>
    <w:rsid w:val="00344D90"/>
    <w:rsid w:val="00344F9B"/>
    <w:rsid w:val="003461B0"/>
    <w:rsid w:val="003469F4"/>
    <w:rsid w:val="00346ABD"/>
    <w:rsid w:val="00350A9A"/>
    <w:rsid w:val="00350EEC"/>
    <w:rsid w:val="003516BB"/>
    <w:rsid w:val="003519AD"/>
    <w:rsid w:val="00356031"/>
    <w:rsid w:val="00356E16"/>
    <w:rsid w:val="0035732D"/>
    <w:rsid w:val="003578FE"/>
    <w:rsid w:val="00357D38"/>
    <w:rsid w:val="00360000"/>
    <w:rsid w:val="0036061D"/>
    <w:rsid w:val="00360B6D"/>
    <w:rsid w:val="00360D35"/>
    <w:rsid w:val="003612FD"/>
    <w:rsid w:val="00361A26"/>
    <w:rsid w:val="003622A5"/>
    <w:rsid w:val="003629AC"/>
    <w:rsid w:val="00362D13"/>
    <w:rsid w:val="00364575"/>
    <w:rsid w:val="00364D1A"/>
    <w:rsid w:val="00364DC0"/>
    <w:rsid w:val="00365752"/>
    <w:rsid w:val="00366005"/>
    <w:rsid w:val="003664A8"/>
    <w:rsid w:val="00366F4B"/>
    <w:rsid w:val="0036754B"/>
    <w:rsid w:val="00367B2C"/>
    <w:rsid w:val="003703C1"/>
    <w:rsid w:val="003705CB"/>
    <w:rsid w:val="00371249"/>
    <w:rsid w:val="003747E7"/>
    <w:rsid w:val="003747FE"/>
    <w:rsid w:val="00375B17"/>
    <w:rsid w:val="00375D3C"/>
    <w:rsid w:val="00376734"/>
    <w:rsid w:val="00376D20"/>
    <w:rsid w:val="00377021"/>
    <w:rsid w:val="00377555"/>
    <w:rsid w:val="0037785B"/>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074"/>
    <w:rsid w:val="003921A3"/>
    <w:rsid w:val="00392976"/>
    <w:rsid w:val="00393417"/>
    <w:rsid w:val="00394CFC"/>
    <w:rsid w:val="00396A0A"/>
    <w:rsid w:val="00396DE2"/>
    <w:rsid w:val="00396E88"/>
    <w:rsid w:val="003A034F"/>
    <w:rsid w:val="003A0A4D"/>
    <w:rsid w:val="003A0D9E"/>
    <w:rsid w:val="003A0E3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4EC6"/>
    <w:rsid w:val="003B5404"/>
    <w:rsid w:val="003B6DAB"/>
    <w:rsid w:val="003B77DB"/>
    <w:rsid w:val="003B7A71"/>
    <w:rsid w:val="003B7CD9"/>
    <w:rsid w:val="003C08F1"/>
    <w:rsid w:val="003C0B38"/>
    <w:rsid w:val="003C1824"/>
    <w:rsid w:val="003C1C93"/>
    <w:rsid w:val="003C3CE5"/>
    <w:rsid w:val="003C5972"/>
    <w:rsid w:val="003C59A1"/>
    <w:rsid w:val="003C5F18"/>
    <w:rsid w:val="003C6E02"/>
    <w:rsid w:val="003C7F14"/>
    <w:rsid w:val="003D03F2"/>
    <w:rsid w:val="003D0F09"/>
    <w:rsid w:val="003D1651"/>
    <w:rsid w:val="003D1ACA"/>
    <w:rsid w:val="003D2011"/>
    <w:rsid w:val="003D2B3D"/>
    <w:rsid w:val="003D351C"/>
    <w:rsid w:val="003D45FA"/>
    <w:rsid w:val="003D67A8"/>
    <w:rsid w:val="003D6A88"/>
    <w:rsid w:val="003D7001"/>
    <w:rsid w:val="003D7861"/>
    <w:rsid w:val="003E03A3"/>
    <w:rsid w:val="003E1DDF"/>
    <w:rsid w:val="003E1E0C"/>
    <w:rsid w:val="003E2E79"/>
    <w:rsid w:val="003E3E72"/>
    <w:rsid w:val="003E3F53"/>
    <w:rsid w:val="003E4B2E"/>
    <w:rsid w:val="003E5227"/>
    <w:rsid w:val="003E5273"/>
    <w:rsid w:val="003E5E34"/>
    <w:rsid w:val="003E5FC4"/>
    <w:rsid w:val="003E611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1FB"/>
    <w:rsid w:val="00404A37"/>
    <w:rsid w:val="00404A65"/>
    <w:rsid w:val="0040504C"/>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3876"/>
    <w:rsid w:val="00424A70"/>
    <w:rsid w:val="004255C5"/>
    <w:rsid w:val="0042584B"/>
    <w:rsid w:val="00425FEF"/>
    <w:rsid w:val="0042669F"/>
    <w:rsid w:val="004305CE"/>
    <w:rsid w:val="0043072D"/>
    <w:rsid w:val="00430B85"/>
    <w:rsid w:val="00430E22"/>
    <w:rsid w:val="0043133D"/>
    <w:rsid w:val="00433944"/>
    <w:rsid w:val="00434764"/>
    <w:rsid w:val="00434BE7"/>
    <w:rsid w:val="00434C31"/>
    <w:rsid w:val="00435271"/>
    <w:rsid w:val="004352B5"/>
    <w:rsid w:val="004361C4"/>
    <w:rsid w:val="00436E1D"/>
    <w:rsid w:val="0043702A"/>
    <w:rsid w:val="0043731C"/>
    <w:rsid w:val="00437401"/>
    <w:rsid w:val="00437929"/>
    <w:rsid w:val="00440FCF"/>
    <w:rsid w:val="0044230D"/>
    <w:rsid w:val="004423B2"/>
    <w:rsid w:val="00443B0A"/>
    <w:rsid w:val="00446711"/>
    <w:rsid w:val="00447767"/>
    <w:rsid w:val="0045020A"/>
    <w:rsid w:val="00452F7A"/>
    <w:rsid w:val="0045344C"/>
    <w:rsid w:val="00453E1C"/>
    <w:rsid w:val="0045410E"/>
    <w:rsid w:val="00454947"/>
    <w:rsid w:val="00455544"/>
    <w:rsid w:val="00455628"/>
    <w:rsid w:val="0045638C"/>
    <w:rsid w:val="00456D4B"/>
    <w:rsid w:val="004577AF"/>
    <w:rsid w:val="00460DBF"/>
    <w:rsid w:val="004614D1"/>
    <w:rsid w:val="00461852"/>
    <w:rsid w:val="00463149"/>
    <w:rsid w:val="0046399B"/>
    <w:rsid w:val="00464461"/>
    <w:rsid w:val="00464A42"/>
    <w:rsid w:val="00464D9A"/>
    <w:rsid w:val="0046506A"/>
    <w:rsid w:val="0046532E"/>
    <w:rsid w:val="00465999"/>
    <w:rsid w:val="00466E7D"/>
    <w:rsid w:val="00466E8F"/>
    <w:rsid w:val="00470CAF"/>
    <w:rsid w:val="004710AD"/>
    <w:rsid w:val="00471C83"/>
    <w:rsid w:val="004728BA"/>
    <w:rsid w:val="00473666"/>
    <w:rsid w:val="00473C7F"/>
    <w:rsid w:val="00474D7D"/>
    <w:rsid w:val="00475016"/>
    <w:rsid w:val="0047502D"/>
    <w:rsid w:val="004755E4"/>
    <w:rsid w:val="0047596F"/>
    <w:rsid w:val="00475AC9"/>
    <w:rsid w:val="00476298"/>
    <w:rsid w:val="004801D0"/>
    <w:rsid w:val="004803B6"/>
    <w:rsid w:val="00480AAD"/>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500"/>
    <w:rsid w:val="004A0BDF"/>
    <w:rsid w:val="004A16D4"/>
    <w:rsid w:val="004A2C1F"/>
    <w:rsid w:val="004A2E2F"/>
    <w:rsid w:val="004A3142"/>
    <w:rsid w:val="004A36C4"/>
    <w:rsid w:val="004A3707"/>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1BF"/>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1FC4"/>
    <w:rsid w:val="004F3091"/>
    <w:rsid w:val="004F37A9"/>
    <w:rsid w:val="004F475A"/>
    <w:rsid w:val="004F4A52"/>
    <w:rsid w:val="004F5983"/>
    <w:rsid w:val="004F5C8B"/>
    <w:rsid w:val="004F67D8"/>
    <w:rsid w:val="004F758E"/>
    <w:rsid w:val="004F7E9E"/>
    <w:rsid w:val="0050024A"/>
    <w:rsid w:val="0050157C"/>
    <w:rsid w:val="00502AC7"/>
    <w:rsid w:val="0050412A"/>
    <w:rsid w:val="00504226"/>
    <w:rsid w:val="00504995"/>
    <w:rsid w:val="00504B7E"/>
    <w:rsid w:val="00505B65"/>
    <w:rsid w:val="00505EE7"/>
    <w:rsid w:val="00506DB9"/>
    <w:rsid w:val="00507227"/>
    <w:rsid w:val="0050744C"/>
    <w:rsid w:val="00507DDA"/>
    <w:rsid w:val="00510B66"/>
    <w:rsid w:val="00510CF5"/>
    <w:rsid w:val="00511790"/>
    <w:rsid w:val="00511B4F"/>
    <w:rsid w:val="005121FC"/>
    <w:rsid w:val="00512736"/>
    <w:rsid w:val="00514D0E"/>
    <w:rsid w:val="005156C9"/>
    <w:rsid w:val="005207D3"/>
    <w:rsid w:val="00521420"/>
    <w:rsid w:val="00521741"/>
    <w:rsid w:val="005222B6"/>
    <w:rsid w:val="00522A3F"/>
    <w:rsid w:val="00523F88"/>
    <w:rsid w:val="005252B3"/>
    <w:rsid w:val="00526EBE"/>
    <w:rsid w:val="00527F5E"/>
    <w:rsid w:val="005301E1"/>
    <w:rsid w:val="005305D7"/>
    <w:rsid w:val="00530D6E"/>
    <w:rsid w:val="00530F57"/>
    <w:rsid w:val="00532002"/>
    <w:rsid w:val="005324D7"/>
    <w:rsid w:val="005329F9"/>
    <w:rsid w:val="00532A2C"/>
    <w:rsid w:val="005338F6"/>
    <w:rsid w:val="00534025"/>
    <w:rsid w:val="00534D72"/>
    <w:rsid w:val="00534EF7"/>
    <w:rsid w:val="00535375"/>
    <w:rsid w:val="00535460"/>
    <w:rsid w:val="005376DF"/>
    <w:rsid w:val="005377CF"/>
    <w:rsid w:val="005378BB"/>
    <w:rsid w:val="005378F3"/>
    <w:rsid w:val="005410B3"/>
    <w:rsid w:val="005411B1"/>
    <w:rsid w:val="00542498"/>
    <w:rsid w:val="005450AD"/>
    <w:rsid w:val="00547F57"/>
    <w:rsid w:val="00550711"/>
    <w:rsid w:val="005508EB"/>
    <w:rsid w:val="0055206F"/>
    <w:rsid w:val="005541E2"/>
    <w:rsid w:val="00554245"/>
    <w:rsid w:val="00554768"/>
    <w:rsid w:val="00554C3D"/>
    <w:rsid w:val="00555FF3"/>
    <w:rsid w:val="005560AC"/>
    <w:rsid w:val="00562246"/>
    <w:rsid w:val="00562522"/>
    <w:rsid w:val="00562962"/>
    <w:rsid w:val="005629C8"/>
    <w:rsid w:val="00562B6D"/>
    <w:rsid w:val="00562D95"/>
    <w:rsid w:val="00563077"/>
    <w:rsid w:val="00564FE2"/>
    <w:rsid w:val="005651FC"/>
    <w:rsid w:val="00565693"/>
    <w:rsid w:val="00566491"/>
    <w:rsid w:val="0056662E"/>
    <w:rsid w:val="00567691"/>
    <w:rsid w:val="005676E5"/>
    <w:rsid w:val="005702CA"/>
    <w:rsid w:val="00570561"/>
    <w:rsid w:val="00570A26"/>
    <w:rsid w:val="005720FD"/>
    <w:rsid w:val="005726EF"/>
    <w:rsid w:val="005727EA"/>
    <w:rsid w:val="00572C44"/>
    <w:rsid w:val="00572D04"/>
    <w:rsid w:val="00572D55"/>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23B6"/>
    <w:rsid w:val="00593135"/>
    <w:rsid w:val="005932A4"/>
    <w:rsid w:val="00593DCE"/>
    <w:rsid w:val="00593E52"/>
    <w:rsid w:val="00594177"/>
    <w:rsid w:val="00594D67"/>
    <w:rsid w:val="00595BE7"/>
    <w:rsid w:val="00596992"/>
    <w:rsid w:val="0059754B"/>
    <w:rsid w:val="005A000C"/>
    <w:rsid w:val="005A0429"/>
    <w:rsid w:val="005A08C8"/>
    <w:rsid w:val="005A093C"/>
    <w:rsid w:val="005A2491"/>
    <w:rsid w:val="005A29A1"/>
    <w:rsid w:val="005A57DA"/>
    <w:rsid w:val="005A5A6D"/>
    <w:rsid w:val="005A635B"/>
    <w:rsid w:val="005A6AF4"/>
    <w:rsid w:val="005B0AD2"/>
    <w:rsid w:val="005B1B64"/>
    <w:rsid w:val="005B1DBB"/>
    <w:rsid w:val="005B2BD2"/>
    <w:rsid w:val="005B3B02"/>
    <w:rsid w:val="005B3FB4"/>
    <w:rsid w:val="005B4266"/>
    <w:rsid w:val="005B4527"/>
    <w:rsid w:val="005B4CF0"/>
    <w:rsid w:val="005B4F0D"/>
    <w:rsid w:val="005B4FAC"/>
    <w:rsid w:val="005B7E10"/>
    <w:rsid w:val="005C00E3"/>
    <w:rsid w:val="005C01C7"/>
    <w:rsid w:val="005C0526"/>
    <w:rsid w:val="005C13BD"/>
    <w:rsid w:val="005C1EF0"/>
    <w:rsid w:val="005C24A0"/>
    <w:rsid w:val="005C269D"/>
    <w:rsid w:val="005C2CF1"/>
    <w:rsid w:val="005C2DCB"/>
    <w:rsid w:val="005C4FEA"/>
    <w:rsid w:val="005C52D7"/>
    <w:rsid w:val="005C538D"/>
    <w:rsid w:val="005C560A"/>
    <w:rsid w:val="005C586D"/>
    <w:rsid w:val="005C5A17"/>
    <w:rsid w:val="005C5FD2"/>
    <w:rsid w:val="005C64F1"/>
    <w:rsid w:val="005D0225"/>
    <w:rsid w:val="005D027A"/>
    <w:rsid w:val="005D0C12"/>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86C"/>
    <w:rsid w:val="005E5B1E"/>
    <w:rsid w:val="005E652B"/>
    <w:rsid w:val="005E685B"/>
    <w:rsid w:val="005E6979"/>
    <w:rsid w:val="005E6FE1"/>
    <w:rsid w:val="005E7044"/>
    <w:rsid w:val="005E7EE7"/>
    <w:rsid w:val="005F00C9"/>
    <w:rsid w:val="005F0493"/>
    <w:rsid w:val="005F141A"/>
    <w:rsid w:val="005F1BD9"/>
    <w:rsid w:val="005F2CA6"/>
    <w:rsid w:val="005F31D5"/>
    <w:rsid w:val="005F3A4C"/>
    <w:rsid w:val="005F4442"/>
    <w:rsid w:val="005F4DCA"/>
    <w:rsid w:val="005F5B52"/>
    <w:rsid w:val="005F608E"/>
    <w:rsid w:val="005F70C7"/>
    <w:rsid w:val="005F72BA"/>
    <w:rsid w:val="00600A48"/>
    <w:rsid w:val="00600AEB"/>
    <w:rsid w:val="00600F31"/>
    <w:rsid w:val="00601C53"/>
    <w:rsid w:val="00602DE8"/>
    <w:rsid w:val="006036F8"/>
    <w:rsid w:val="0060386B"/>
    <w:rsid w:val="006039DB"/>
    <w:rsid w:val="00603F19"/>
    <w:rsid w:val="00603F9B"/>
    <w:rsid w:val="00604281"/>
    <w:rsid w:val="00604A1E"/>
    <w:rsid w:val="0060558A"/>
    <w:rsid w:val="00607214"/>
    <w:rsid w:val="00607CCD"/>
    <w:rsid w:val="0061148A"/>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1F8D"/>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373BF"/>
    <w:rsid w:val="00637FFC"/>
    <w:rsid w:val="00640F8B"/>
    <w:rsid w:val="00641A13"/>
    <w:rsid w:val="00641D8E"/>
    <w:rsid w:val="00642C2C"/>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A1F"/>
    <w:rsid w:val="00660EAB"/>
    <w:rsid w:val="006617D5"/>
    <w:rsid w:val="00662055"/>
    <w:rsid w:val="0066294D"/>
    <w:rsid w:val="006649AF"/>
    <w:rsid w:val="0066526B"/>
    <w:rsid w:val="006673AC"/>
    <w:rsid w:val="006674F4"/>
    <w:rsid w:val="00670DC7"/>
    <w:rsid w:val="00670E89"/>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2F6D"/>
    <w:rsid w:val="006A3067"/>
    <w:rsid w:val="006A396A"/>
    <w:rsid w:val="006A40C3"/>
    <w:rsid w:val="006A4C74"/>
    <w:rsid w:val="006A4F7E"/>
    <w:rsid w:val="006A6363"/>
    <w:rsid w:val="006A69FC"/>
    <w:rsid w:val="006A7885"/>
    <w:rsid w:val="006B1465"/>
    <w:rsid w:val="006B2623"/>
    <w:rsid w:val="006B36F2"/>
    <w:rsid w:val="006B4A40"/>
    <w:rsid w:val="006B5657"/>
    <w:rsid w:val="006B5F18"/>
    <w:rsid w:val="006B64AC"/>
    <w:rsid w:val="006B6C0F"/>
    <w:rsid w:val="006B78A5"/>
    <w:rsid w:val="006B7C47"/>
    <w:rsid w:val="006C0798"/>
    <w:rsid w:val="006C14D8"/>
    <w:rsid w:val="006C1C34"/>
    <w:rsid w:val="006C226B"/>
    <w:rsid w:val="006C2721"/>
    <w:rsid w:val="006C28DC"/>
    <w:rsid w:val="006C3865"/>
    <w:rsid w:val="006C42D9"/>
    <w:rsid w:val="006C4552"/>
    <w:rsid w:val="006C4AF3"/>
    <w:rsid w:val="006C5165"/>
    <w:rsid w:val="006C57B0"/>
    <w:rsid w:val="006C6267"/>
    <w:rsid w:val="006C62D1"/>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339"/>
    <w:rsid w:val="006E4DA1"/>
    <w:rsid w:val="006E4DB4"/>
    <w:rsid w:val="006E54CE"/>
    <w:rsid w:val="006E5A61"/>
    <w:rsid w:val="006E6952"/>
    <w:rsid w:val="006F0684"/>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5E5A"/>
    <w:rsid w:val="00706F85"/>
    <w:rsid w:val="00710330"/>
    <w:rsid w:val="00710A5F"/>
    <w:rsid w:val="00711A46"/>
    <w:rsid w:val="0071202E"/>
    <w:rsid w:val="0071208D"/>
    <w:rsid w:val="007128BD"/>
    <w:rsid w:val="00712C7E"/>
    <w:rsid w:val="007135D7"/>
    <w:rsid w:val="00715AD8"/>
    <w:rsid w:val="007167F9"/>
    <w:rsid w:val="00717428"/>
    <w:rsid w:val="0071743F"/>
    <w:rsid w:val="00717CA4"/>
    <w:rsid w:val="00721E45"/>
    <w:rsid w:val="00722C7F"/>
    <w:rsid w:val="00723A0E"/>
    <w:rsid w:val="00723A72"/>
    <w:rsid w:val="00724E3E"/>
    <w:rsid w:val="00725E44"/>
    <w:rsid w:val="00726A25"/>
    <w:rsid w:val="00726B2A"/>
    <w:rsid w:val="00726E23"/>
    <w:rsid w:val="00727F88"/>
    <w:rsid w:val="0073039D"/>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3E37"/>
    <w:rsid w:val="0076417E"/>
    <w:rsid w:val="00765EC2"/>
    <w:rsid w:val="00766338"/>
    <w:rsid w:val="00766EB6"/>
    <w:rsid w:val="007672D0"/>
    <w:rsid w:val="0076751C"/>
    <w:rsid w:val="00771602"/>
    <w:rsid w:val="00771EAD"/>
    <w:rsid w:val="00772C67"/>
    <w:rsid w:val="00773301"/>
    <w:rsid w:val="007746E1"/>
    <w:rsid w:val="00775676"/>
    <w:rsid w:val="0077590E"/>
    <w:rsid w:val="00780C3D"/>
    <w:rsid w:val="007811D6"/>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1EE"/>
    <w:rsid w:val="00795231"/>
    <w:rsid w:val="00796BEA"/>
    <w:rsid w:val="00797159"/>
    <w:rsid w:val="007974B3"/>
    <w:rsid w:val="00797A46"/>
    <w:rsid w:val="007A1EB5"/>
    <w:rsid w:val="007A345E"/>
    <w:rsid w:val="007A3BA6"/>
    <w:rsid w:val="007A3E80"/>
    <w:rsid w:val="007A6740"/>
    <w:rsid w:val="007A6AA3"/>
    <w:rsid w:val="007A6E3F"/>
    <w:rsid w:val="007A7378"/>
    <w:rsid w:val="007A74C1"/>
    <w:rsid w:val="007A779D"/>
    <w:rsid w:val="007B0611"/>
    <w:rsid w:val="007B0689"/>
    <w:rsid w:val="007B0FE8"/>
    <w:rsid w:val="007B1209"/>
    <w:rsid w:val="007B17B0"/>
    <w:rsid w:val="007B313D"/>
    <w:rsid w:val="007B3CA6"/>
    <w:rsid w:val="007B4508"/>
    <w:rsid w:val="007B45B0"/>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4EC"/>
    <w:rsid w:val="007D0588"/>
    <w:rsid w:val="007D05F7"/>
    <w:rsid w:val="007D09CA"/>
    <w:rsid w:val="007D2895"/>
    <w:rsid w:val="007D3959"/>
    <w:rsid w:val="007D479C"/>
    <w:rsid w:val="007D4D8D"/>
    <w:rsid w:val="007D543C"/>
    <w:rsid w:val="007D5E76"/>
    <w:rsid w:val="007D6014"/>
    <w:rsid w:val="007D77C0"/>
    <w:rsid w:val="007D7CAD"/>
    <w:rsid w:val="007E0186"/>
    <w:rsid w:val="007E11CC"/>
    <w:rsid w:val="007E22E3"/>
    <w:rsid w:val="007E2D51"/>
    <w:rsid w:val="007E367D"/>
    <w:rsid w:val="007E3BA7"/>
    <w:rsid w:val="007E45C8"/>
    <w:rsid w:val="007E4791"/>
    <w:rsid w:val="007E4D20"/>
    <w:rsid w:val="007E5A04"/>
    <w:rsid w:val="007E707A"/>
    <w:rsid w:val="007E7123"/>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BB5"/>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268"/>
    <w:rsid w:val="00821B51"/>
    <w:rsid w:val="00821C19"/>
    <w:rsid w:val="00822741"/>
    <w:rsid w:val="00822C29"/>
    <w:rsid w:val="00822E30"/>
    <w:rsid w:val="00823A33"/>
    <w:rsid w:val="00823DA4"/>
    <w:rsid w:val="00824022"/>
    <w:rsid w:val="008242A7"/>
    <w:rsid w:val="008248BF"/>
    <w:rsid w:val="00824A68"/>
    <w:rsid w:val="008257CB"/>
    <w:rsid w:val="00825AC0"/>
    <w:rsid w:val="00825DFC"/>
    <w:rsid w:val="008260BB"/>
    <w:rsid w:val="008263C0"/>
    <w:rsid w:val="008270AF"/>
    <w:rsid w:val="00827949"/>
    <w:rsid w:val="008279A7"/>
    <w:rsid w:val="00827C18"/>
    <w:rsid w:val="00827F4F"/>
    <w:rsid w:val="00830259"/>
    <w:rsid w:val="008305B1"/>
    <w:rsid w:val="0083082F"/>
    <w:rsid w:val="00832013"/>
    <w:rsid w:val="0083237D"/>
    <w:rsid w:val="00832FEE"/>
    <w:rsid w:val="008332E4"/>
    <w:rsid w:val="00833B50"/>
    <w:rsid w:val="00833B53"/>
    <w:rsid w:val="00834991"/>
    <w:rsid w:val="00834A3D"/>
    <w:rsid w:val="00836E48"/>
    <w:rsid w:val="008404D4"/>
    <w:rsid w:val="00840CDA"/>
    <w:rsid w:val="00840ED8"/>
    <w:rsid w:val="00841B8C"/>
    <w:rsid w:val="00843B34"/>
    <w:rsid w:val="00844D92"/>
    <w:rsid w:val="00846811"/>
    <w:rsid w:val="008468F1"/>
    <w:rsid w:val="00846A48"/>
    <w:rsid w:val="00847C9C"/>
    <w:rsid w:val="0085117F"/>
    <w:rsid w:val="00851C0E"/>
    <w:rsid w:val="00852010"/>
    <w:rsid w:val="0085318C"/>
    <w:rsid w:val="00853A0B"/>
    <w:rsid w:val="00853F56"/>
    <w:rsid w:val="008546BF"/>
    <w:rsid w:val="00855FE9"/>
    <w:rsid w:val="0085683F"/>
    <w:rsid w:val="00857267"/>
    <w:rsid w:val="008576F7"/>
    <w:rsid w:val="00857D57"/>
    <w:rsid w:val="00860880"/>
    <w:rsid w:val="00861421"/>
    <w:rsid w:val="00861942"/>
    <w:rsid w:val="00861C13"/>
    <w:rsid w:val="00862073"/>
    <w:rsid w:val="00862E27"/>
    <w:rsid w:val="008638BF"/>
    <w:rsid w:val="00863D79"/>
    <w:rsid w:val="008641EF"/>
    <w:rsid w:val="00864510"/>
    <w:rsid w:val="008651CD"/>
    <w:rsid w:val="0086553E"/>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443"/>
    <w:rsid w:val="008765DF"/>
    <w:rsid w:val="00877137"/>
    <w:rsid w:val="0087757D"/>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592"/>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791"/>
    <w:rsid w:val="008A4977"/>
    <w:rsid w:val="008A5679"/>
    <w:rsid w:val="008A6271"/>
    <w:rsid w:val="008A655F"/>
    <w:rsid w:val="008A67E5"/>
    <w:rsid w:val="008A71F4"/>
    <w:rsid w:val="008A7606"/>
    <w:rsid w:val="008B01D5"/>
    <w:rsid w:val="008B0389"/>
    <w:rsid w:val="008B0B68"/>
    <w:rsid w:val="008B190B"/>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632"/>
    <w:rsid w:val="008E1AC6"/>
    <w:rsid w:val="008E2D87"/>
    <w:rsid w:val="008E3669"/>
    <w:rsid w:val="008E3E9D"/>
    <w:rsid w:val="008E3FB2"/>
    <w:rsid w:val="008E49FC"/>
    <w:rsid w:val="008E4B88"/>
    <w:rsid w:val="008E5EBC"/>
    <w:rsid w:val="008E6780"/>
    <w:rsid w:val="008E68A1"/>
    <w:rsid w:val="008E6E03"/>
    <w:rsid w:val="008E7270"/>
    <w:rsid w:val="008E73FE"/>
    <w:rsid w:val="008E78B3"/>
    <w:rsid w:val="008F01D1"/>
    <w:rsid w:val="008F0676"/>
    <w:rsid w:val="008F08BB"/>
    <w:rsid w:val="008F0DBA"/>
    <w:rsid w:val="008F1905"/>
    <w:rsid w:val="008F1B4D"/>
    <w:rsid w:val="008F1CC4"/>
    <w:rsid w:val="008F1CC6"/>
    <w:rsid w:val="008F1ECA"/>
    <w:rsid w:val="008F244F"/>
    <w:rsid w:val="008F4628"/>
    <w:rsid w:val="008F51A2"/>
    <w:rsid w:val="008F552F"/>
    <w:rsid w:val="008F5EC9"/>
    <w:rsid w:val="00901E8B"/>
    <w:rsid w:val="00902FB1"/>
    <w:rsid w:val="00903251"/>
    <w:rsid w:val="00903A86"/>
    <w:rsid w:val="009049F6"/>
    <w:rsid w:val="00905811"/>
    <w:rsid w:val="00905889"/>
    <w:rsid w:val="00905E8F"/>
    <w:rsid w:val="00907342"/>
    <w:rsid w:val="00907350"/>
    <w:rsid w:val="009073AF"/>
    <w:rsid w:val="00910FDE"/>
    <w:rsid w:val="00911009"/>
    <w:rsid w:val="009110FD"/>
    <w:rsid w:val="0091179E"/>
    <w:rsid w:val="009125BE"/>
    <w:rsid w:val="009130F2"/>
    <w:rsid w:val="0091489F"/>
    <w:rsid w:val="00914F35"/>
    <w:rsid w:val="009151B3"/>
    <w:rsid w:val="00916FED"/>
    <w:rsid w:val="0091730E"/>
    <w:rsid w:val="00920B90"/>
    <w:rsid w:val="00920E2F"/>
    <w:rsid w:val="00921212"/>
    <w:rsid w:val="0092166B"/>
    <w:rsid w:val="00921DFD"/>
    <w:rsid w:val="0092214E"/>
    <w:rsid w:val="00922801"/>
    <w:rsid w:val="00922B2D"/>
    <w:rsid w:val="009234DB"/>
    <w:rsid w:val="00923BE6"/>
    <w:rsid w:val="009240FF"/>
    <w:rsid w:val="009241D6"/>
    <w:rsid w:val="009256A2"/>
    <w:rsid w:val="009256C0"/>
    <w:rsid w:val="00925F32"/>
    <w:rsid w:val="00926EAA"/>
    <w:rsid w:val="00930A10"/>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37AF8"/>
    <w:rsid w:val="00940008"/>
    <w:rsid w:val="00940BC9"/>
    <w:rsid w:val="009418EB"/>
    <w:rsid w:val="00942AEE"/>
    <w:rsid w:val="00942D41"/>
    <w:rsid w:val="00942FAA"/>
    <w:rsid w:val="0094390D"/>
    <w:rsid w:val="00945185"/>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5A7D"/>
    <w:rsid w:val="00966652"/>
    <w:rsid w:val="00966B17"/>
    <w:rsid w:val="0097039D"/>
    <w:rsid w:val="00970DCC"/>
    <w:rsid w:val="00971473"/>
    <w:rsid w:val="00971504"/>
    <w:rsid w:val="00971A7F"/>
    <w:rsid w:val="00973BA6"/>
    <w:rsid w:val="00973BF9"/>
    <w:rsid w:val="00973C92"/>
    <w:rsid w:val="00974622"/>
    <w:rsid w:val="00974814"/>
    <w:rsid w:val="0097493D"/>
    <w:rsid w:val="00975C9F"/>
    <w:rsid w:val="00976A7E"/>
    <w:rsid w:val="00976ABB"/>
    <w:rsid w:val="00980202"/>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1F1"/>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23B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B7A63"/>
    <w:rsid w:val="009C067D"/>
    <w:rsid w:val="009C0AD2"/>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C5D"/>
    <w:rsid w:val="009D3DEC"/>
    <w:rsid w:val="009D5A48"/>
    <w:rsid w:val="009D5B2C"/>
    <w:rsid w:val="009D5CD5"/>
    <w:rsid w:val="009D623D"/>
    <w:rsid w:val="009D6F76"/>
    <w:rsid w:val="009D6F7B"/>
    <w:rsid w:val="009D7B31"/>
    <w:rsid w:val="009D7C56"/>
    <w:rsid w:val="009E0EDC"/>
    <w:rsid w:val="009E182B"/>
    <w:rsid w:val="009E19C0"/>
    <w:rsid w:val="009E25CD"/>
    <w:rsid w:val="009E3FE7"/>
    <w:rsid w:val="009E44EC"/>
    <w:rsid w:val="009E4EF9"/>
    <w:rsid w:val="009E6896"/>
    <w:rsid w:val="009E70A0"/>
    <w:rsid w:val="009E72C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018"/>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17318"/>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60E3"/>
    <w:rsid w:val="00A37637"/>
    <w:rsid w:val="00A37966"/>
    <w:rsid w:val="00A40306"/>
    <w:rsid w:val="00A40B1F"/>
    <w:rsid w:val="00A41058"/>
    <w:rsid w:val="00A410CD"/>
    <w:rsid w:val="00A41520"/>
    <w:rsid w:val="00A42740"/>
    <w:rsid w:val="00A427EA"/>
    <w:rsid w:val="00A43657"/>
    <w:rsid w:val="00A4442B"/>
    <w:rsid w:val="00A44FEF"/>
    <w:rsid w:val="00A4639C"/>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C41"/>
    <w:rsid w:val="00A57935"/>
    <w:rsid w:val="00A60600"/>
    <w:rsid w:val="00A60634"/>
    <w:rsid w:val="00A62233"/>
    <w:rsid w:val="00A62674"/>
    <w:rsid w:val="00A62B67"/>
    <w:rsid w:val="00A62E96"/>
    <w:rsid w:val="00A63412"/>
    <w:rsid w:val="00A63973"/>
    <w:rsid w:val="00A64C30"/>
    <w:rsid w:val="00A66446"/>
    <w:rsid w:val="00A667CF"/>
    <w:rsid w:val="00A66E37"/>
    <w:rsid w:val="00A67761"/>
    <w:rsid w:val="00A67AAA"/>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1B"/>
    <w:rsid w:val="00A86647"/>
    <w:rsid w:val="00A86C04"/>
    <w:rsid w:val="00A86D48"/>
    <w:rsid w:val="00A87697"/>
    <w:rsid w:val="00A879DB"/>
    <w:rsid w:val="00A915E6"/>
    <w:rsid w:val="00A91E6D"/>
    <w:rsid w:val="00A9205D"/>
    <w:rsid w:val="00A93AC6"/>
    <w:rsid w:val="00A940B3"/>
    <w:rsid w:val="00A9433D"/>
    <w:rsid w:val="00A9558B"/>
    <w:rsid w:val="00A9560C"/>
    <w:rsid w:val="00A9593B"/>
    <w:rsid w:val="00A959D2"/>
    <w:rsid w:val="00A9653D"/>
    <w:rsid w:val="00A9768B"/>
    <w:rsid w:val="00A978FD"/>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1EB"/>
    <w:rsid w:val="00AB43A7"/>
    <w:rsid w:val="00AB488C"/>
    <w:rsid w:val="00AB66C3"/>
    <w:rsid w:val="00AB7E5F"/>
    <w:rsid w:val="00AC05C4"/>
    <w:rsid w:val="00AC12DE"/>
    <w:rsid w:val="00AC1460"/>
    <w:rsid w:val="00AC1A67"/>
    <w:rsid w:val="00AC2FCA"/>
    <w:rsid w:val="00AC3171"/>
    <w:rsid w:val="00AC452E"/>
    <w:rsid w:val="00AC4617"/>
    <w:rsid w:val="00AC4F93"/>
    <w:rsid w:val="00AC52E0"/>
    <w:rsid w:val="00AC5841"/>
    <w:rsid w:val="00AC65D7"/>
    <w:rsid w:val="00AC7622"/>
    <w:rsid w:val="00AC7A41"/>
    <w:rsid w:val="00AC7D2F"/>
    <w:rsid w:val="00AD022F"/>
    <w:rsid w:val="00AD028D"/>
    <w:rsid w:val="00AD045A"/>
    <w:rsid w:val="00AD296A"/>
    <w:rsid w:val="00AD3529"/>
    <w:rsid w:val="00AD40FF"/>
    <w:rsid w:val="00AD4BE1"/>
    <w:rsid w:val="00AD4EE4"/>
    <w:rsid w:val="00AD5492"/>
    <w:rsid w:val="00AD5721"/>
    <w:rsid w:val="00AD687C"/>
    <w:rsid w:val="00AD7982"/>
    <w:rsid w:val="00AE0F55"/>
    <w:rsid w:val="00AE1FC6"/>
    <w:rsid w:val="00AE2135"/>
    <w:rsid w:val="00AE2316"/>
    <w:rsid w:val="00AE2BE7"/>
    <w:rsid w:val="00AE3B99"/>
    <w:rsid w:val="00AE44A2"/>
    <w:rsid w:val="00AE5E14"/>
    <w:rsid w:val="00AE6B78"/>
    <w:rsid w:val="00AE6F63"/>
    <w:rsid w:val="00AE718C"/>
    <w:rsid w:val="00AE7292"/>
    <w:rsid w:val="00AE7669"/>
    <w:rsid w:val="00AF0271"/>
    <w:rsid w:val="00AF0706"/>
    <w:rsid w:val="00AF0E27"/>
    <w:rsid w:val="00AF1596"/>
    <w:rsid w:val="00AF177A"/>
    <w:rsid w:val="00AF1DDB"/>
    <w:rsid w:val="00AF2B41"/>
    <w:rsid w:val="00AF34C4"/>
    <w:rsid w:val="00AF41AD"/>
    <w:rsid w:val="00AF5D7F"/>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197E"/>
    <w:rsid w:val="00B12C82"/>
    <w:rsid w:val="00B13396"/>
    <w:rsid w:val="00B135E2"/>
    <w:rsid w:val="00B13ED5"/>
    <w:rsid w:val="00B140B1"/>
    <w:rsid w:val="00B14C06"/>
    <w:rsid w:val="00B14E62"/>
    <w:rsid w:val="00B156AF"/>
    <w:rsid w:val="00B169B7"/>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0D0E"/>
    <w:rsid w:val="00B32B64"/>
    <w:rsid w:val="00B32E78"/>
    <w:rsid w:val="00B332EB"/>
    <w:rsid w:val="00B3384E"/>
    <w:rsid w:val="00B342E2"/>
    <w:rsid w:val="00B36B65"/>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3115"/>
    <w:rsid w:val="00B55193"/>
    <w:rsid w:val="00B55BB9"/>
    <w:rsid w:val="00B56020"/>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666"/>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9E5"/>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5BFD"/>
    <w:rsid w:val="00BC64D6"/>
    <w:rsid w:val="00BC6D8B"/>
    <w:rsid w:val="00BC7249"/>
    <w:rsid w:val="00BC737C"/>
    <w:rsid w:val="00BD002A"/>
    <w:rsid w:val="00BD1D32"/>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1A7"/>
    <w:rsid w:val="00BF59BF"/>
    <w:rsid w:val="00BF624C"/>
    <w:rsid w:val="00BF665E"/>
    <w:rsid w:val="00BF6F2F"/>
    <w:rsid w:val="00BF76B0"/>
    <w:rsid w:val="00BF78A8"/>
    <w:rsid w:val="00C0008C"/>
    <w:rsid w:val="00C00A3A"/>
    <w:rsid w:val="00C00EB4"/>
    <w:rsid w:val="00C012DD"/>
    <w:rsid w:val="00C01DDF"/>
    <w:rsid w:val="00C020A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883"/>
    <w:rsid w:val="00C16DF0"/>
    <w:rsid w:val="00C20703"/>
    <w:rsid w:val="00C20FA9"/>
    <w:rsid w:val="00C22AFE"/>
    <w:rsid w:val="00C23519"/>
    <w:rsid w:val="00C24216"/>
    <w:rsid w:val="00C25771"/>
    <w:rsid w:val="00C2617F"/>
    <w:rsid w:val="00C268A1"/>
    <w:rsid w:val="00C27360"/>
    <w:rsid w:val="00C303B8"/>
    <w:rsid w:val="00C30533"/>
    <w:rsid w:val="00C3342E"/>
    <w:rsid w:val="00C33839"/>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203"/>
    <w:rsid w:val="00C45A32"/>
    <w:rsid w:val="00C45BAF"/>
    <w:rsid w:val="00C461E3"/>
    <w:rsid w:val="00C46608"/>
    <w:rsid w:val="00C46654"/>
    <w:rsid w:val="00C47895"/>
    <w:rsid w:val="00C47A05"/>
    <w:rsid w:val="00C5021B"/>
    <w:rsid w:val="00C50B01"/>
    <w:rsid w:val="00C50C60"/>
    <w:rsid w:val="00C50FE9"/>
    <w:rsid w:val="00C526CD"/>
    <w:rsid w:val="00C52774"/>
    <w:rsid w:val="00C52904"/>
    <w:rsid w:val="00C52B03"/>
    <w:rsid w:val="00C53169"/>
    <w:rsid w:val="00C53B61"/>
    <w:rsid w:val="00C542AB"/>
    <w:rsid w:val="00C54E7E"/>
    <w:rsid w:val="00C5518F"/>
    <w:rsid w:val="00C556E3"/>
    <w:rsid w:val="00C55EF4"/>
    <w:rsid w:val="00C55FA5"/>
    <w:rsid w:val="00C567B7"/>
    <w:rsid w:val="00C56A0E"/>
    <w:rsid w:val="00C60035"/>
    <w:rsid w:val="00C617C2"/>
    <w:rsid w:val="00C6206B"/>
    <w:rsid w:val="00C62272"/>
    <w:rsid w:val="00C62FB7"/>
    <w:rsid w:val="00C6336C"/>
    <w:rsid w:val="00C63770"/>
    <w:rsid w:val="00C63B17"/>
    <w:rsid w:val="00C65203"/>
    <w:rsid w:val="00C66759"/>
    <w:rsid w:val="00C66A02"/>
    <w:rsid w:val="00C724B6"/>
    <w:rsid w:val="00C73295"/>
    <w:rsid w:val="00C73EBA"/>
    <w:rsid w:val="00C7407B"/>
    <w:rsid w:val="00C747BB"/>
    <w:rsid w:val="00C74BA9"/>
    <w:rsid w:val="00C77DC4"/>
    <w:rsid w:val="00C8004C"/>
    <w:rsid w:val="00C80F58"/>
    <w:rsid w:val="00C814EB"/>
    <w:rsid w:val="00C81BF0"/>
    <w:rsid w:val="00C8323C"/>
    <w:rsid w:val="00C83B71"/>
    <w:rsid w:val="00C84CAC"/>
    <w:rsid w:val="00C85176"/>
    <w:rsid w:val="00C859DB"/>
    <w:rsid w:val="00C86694"/>
    <w:rsid w:val="00C86821"/>
    <w:rsid w:val="00C869B7"/>
    <w:rsid w:val="00C87A15"/>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265"/>
    <w:rsid w:val="00C97F23"/>
    <w:rsid w:val="00C97F38"/>
    <w:rsid w:val="00CA0861"/>
    <w:rsid w:val="00CA0926"/>
    <w:rsid w:val="00CA108B"/>
    <w:rsid w:val="00CA157D"/>
    <w:rsid w:val="00CA1AB5"/>
    <w:rsid w:val="00CA34C7"/>
    <w:rsid w:val="00CA4A98"/>
    <w:rsid w:val="00CA4B3E"/>
    <w:rsid w:val="00CA5206"/>
    <w:rsid w:val="00CA558C"/>
    <w:rsid w:val="00CA574F"/>
    <w:rsid w:val="00CA5E66"/>
    <w:rsid w:val="00CA73B4"/>
    <w:rsid w:val="00CA79C7"/>
    <w:rsid w:val="00CB00CF"/>
    <w:rsid w:val="00CB0E98"/>
    <w:rsid w:val="00CB0F5F"/>
    <w:rsid w:val="00CB12E3"/>
    <w:rsid w:val="00CB132D"/>
    <w:rsid w:val="00CB1726"/>
    <w:rsid w:val="00CB1C15"/>
    <w:rsid w:val="00CB265A"/>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5626"/>
    <w:rsid w:val="00CC60E5"/>
    <w:rsid w:val="00CC6F01"/>
    <w:rsid w:val="00CC7718"/>
    <w:rsid w:val="00CD15AD"/>
    <w:rsid w:val="00CD1828"/>
    <w:rsid w:val="00CD1992"/>
    <w:rsid w:val="00CD237E"/>
    <w:rsid w:val="00CD24EF"/>
    <w:rsid w:val="00CD28EE"/>
    <w:rsid w:val="00CD3026"/>
    <w:rsid w:val="00CD32BF"/>
    <w:rsid w:val="00CD4763"/>
    <w:rsid w:val="00CD4BFC"/>
    <w:rsid w:val="00CD56E3"/>
    <w:rsid w:val="00CD65BC"/>
    <w:rsid w:val="00CD6AC2"/>
    <w:rsid w:val="00CD7A67"/>
    <w:rsid w:val="00CE0731"/>
    <w:rsid w:val="00CE118F"/>
    <w:rsid w:val="00CE13DE"/>
    <w:rsid w:val="00CE1C19"/>
    <w:rsid w:val="00CE1FF3"/>
    <w:rsid w:val="00CE2619"/>
    <w:rsid w:val="00CE2A7C"/>
    <w:rsid w:val="00CE2F71"/>
    <w:rsid w:val="00CE3A7A"/>
    <w:rsid w:val="00CE510D"/>
    <w:rsid w:val="00CE5D0B"/>
    <w:rsid w:val="00CE77FB"/>
    <w:rsid w:val="00CE786A"/>
    <w:rsid w:val="00CF1E97"/>
    <w:rsid w:val="00CF2253"/>
    <w:rsid w:val="00CF28DB"/>
    <w:rsid w:val="00CF2E56"/>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695D"/>
    <w:rsid w:val="00D07A95"/>
    <w:rsid w:val="00D07DEB"/>
    <w:rsid w:val="00D1079C"/>
    <w:rsid w:val="00D11924"/>
    <w:rsid w:val="00D1517A"/>
    <w:rsid w:val="00D159A8"/>
    <w:rsid w:val="00D15A33"/>
    <w:rsid w:val="00D15B0F"/>
    <w:rsid w:val="00D15F50"/>
    <w:rsid w:val="00D16FBF"/>
    <w:rsid w:val="00D170A0"/>
    <w:rsid w:val="00D20698"/>
    <w:rsid w:val="00D206D1"/>
    <w:rsid w:val="00D20C6F"/>
    <w:rsid w:val="00D20EAD"/>
    <w:rsid w:val="00D20FA8"/>
    <w:rsid w:val="00D21911"/>
    <w:rsid w:val="00D21A0C"/>
    <w:rsid w:val="00D22335"/>
    <w:rsid w:val="00D231EC"/>
    <w:rsid w:val="00D241B4"/>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1A5"/>
    <w:rsid w:val="00D46BE2"/>
    <w:rsid w:val="00D46CB5"/>
    <w:rsid w:val="00D46DAE"/>
    <w:rsid w:val="00D47343"/>
    <w:rsid w:val="00D47471"/>
    <w:rsid w:val="00D5007F"/>
    <w:rsid w:val="00D503A6"/>
    <w:rsid w:val="00D50474"/>
    <w:rsid w:val="00D5086E"/>
    <w:rsid w:val="00D50DC2"/>
    <w:rsid w:val="00D52E15"/>
    <w:rsid w:val="00D53119"/>
    <w:rsid w:val="00D536E4"/>
    <w:rsid w:val="00D54C78"/>
    <w:rsid w:val="00D54E4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81C"/>
    <w:rsid w:val="00D73E37"/>
    <w:rsid w:val="00D73F1D"/>
    <w:rsid w:val="00D745D3"/>
    <w:rsid w:val="00D74843"/>
    <w:rsid w:val="00D74A81"/>
    <w:rsid w:val="00D75B06"/>
    <w:rsid w:val="00D7630E"/>
    <w:rsid w:val="00D772C7"/>
    <w:rsid w:val="00D774A9"/>
    <w:rsid w:val="00D805AB"/>
    <w:rsid w:val="00D8094C"/>
    <w:rsid w:val="00D80B80"/>
    <w:rsid w:val="00D8112E"/>
    <w:rsid w:val="00D821F3"/>
    <w:rsid w:val="00D82712"/>
    <w:rsid w:val="00D82932"/>
    <w:rsid w:val="00D83268"/>
    <w:rsid w:val="00D837C1"/>
    <w:rsid w:val="00D855EC"/>
    <w:rsid w:val="00D857EB"/>
    <w:rsid w:val="00D858B0"/>
    <w:rsid w:val="00D86377"/>
    <w:rsid w:val="00D86AA6"/>
    <w:rsid w:val="00D86D5B"/>
    <w:rsid w:val="00D90079"/>
    <w:rsid w:val="00D90661"/>
    <w:rsid w:val="00D917D6"/>
    <w:rsid w:val="00D92195"/>
    <w:rsid w:val="00D9220F"/>
    <w:rsid w:val="00D926CD"/>
    <w:rsid w:val="00D92D06"/>
    <w:rsid w:val="00D930D5"/>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E39"/>
    <w:rsid w:val="00DC6F79"/>
    <w:rsid w:val="00DD0571"/>
    <w:rsid w:val="00DD09EE"/>
    <w:rsid w:val="00DD0D3F"/>
    <w:rsid w:val="00DD1E73"/>
    <w:rsid w:val="00DD21A6"/>
    <w:rsid w:val="00DD21F8"/>
    <w:rsid w:val="00DD2F3F"/>
    <w:rsid w:val="00DD35FF"/>
    <w:rsid w:val="00DD4148"/>
    <w:rsid w:val="00DD441F"/>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2A6"/>
    <w:rsid w:val="00DE79C0"/>
    <w:rsid w:val="00DF05A3"/>
    <w:rsid w:val="00DF0DA5"/>
    <w:rsid w:val="00DF17F9"/>
    <w:rsid w:val="00DF1BF8"/>
    <w:rsid w:val="00DF1D40"/>
    <w:rsid w:val="00DF26F5"/>
    <w:rsid w:val="00DF32C9"/>
    <w:rsid w:val="00DF38CA"/>
    <w:rsid w:val="00DF3D6A"/>
    <w:rsid w:val="00DF40B4"/>
    <w:rsid w:val="00DF4611"/>
    <w:rsid w:val="00DF4772"/>
    <w:rsid w:val="00DF4D74"/>
    <w:rsid w:val="00DF57FE"/>
    <w:rsid w:val="00DF59E6"/>
    <w:rsid w:val="00DF5FF4"/>
    <w:rsid w:val="00DF6179"/>
    <w:rsid w:val="00DF6556"/>
    <w:rsid w:val="00DF6E35"/>
    <w:rsid w:val="00DF7253"/>
    <w:rsid w:val="00DF7907"/>
    <w:rsid w:val="00E001C0"/>
    <w:rsid w:val="00E002B7"/>
    <w:rsid w:val="00E00C8F"/>
    <w:rsid w:val="00E01D6D"/>
    <w:rsid w:val="00E022E5"/>
    <w:rsid w:val="00E02F7F"/>
    <w:rsid w:val="00E031D4"/>
    <w:rsid w:val="00E03CE0"/>
    <w:rsid w:val="00E04256"/>
    <w:rsid w:val="00E04461"/>
    <w:rsid w:val="00E04856"/>
    <w:rsid w:val="00E05DE9"/>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60B"/>
    <w:rsid w:val="00E22BE2"/>
    <w:rsid w:val="00E22C47"/>
    <w:rsid w:val="00E2324D"/>
    <w:rsid w:val="00E2392B"/>
    <w:rsid w:val="00E251E8"/>
    <w:rsid w:val="00E261A4"/>
    <w:rsid w:val="00E264C1"/>
    <w:rsid w:val="00E26AC0"/>
    <w:rsid w:val="00E27003"/>
    <w:rsid w:val="00E27068"/>
    <w:rsid w:val="00E27AAE"/>
    <w:rsid w:val="00E30FB8"/>
    <w:rsid w:val="00E31825"/>
    <w:rsid w:val="00E33F99"/>
    <w:rsid w:val="00E364A7"/>
    <w:rsid w:val="00E3678F"/>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47F32"/>
    <w:rsid w:val="00E502DB"/>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0FE1"/>
    <w:rsid w:val="00E612C7"/>
    <w:rsid w:val="00E618F7"/>
    <w:rsid w:val="00E61D8A"/>
    <w:rsid w:val="00E61FAD"/>
    <w:rsid w:val="00E6215E"/>
    <w:rsid w:val="00E631E3"/>
    <w:rsid w:val="00E6425A"/>
    <w:rsid w:val="00E6523A"/>
    <w:rsid w:val="00E65FE9"/>
    <w:rsid w:val="00E66442"/>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485D"/>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621"/>
    <w:rsid w:val="00EB5C6D"/>
    <w:rsid w:val="00EB5D9C"/>
    <w:rsid w:val="00EB5DF1"/>
    <w:rsid w:val="00EB69DB"/>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D8A"/>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1DDA"/>
    <w:rsid w:val="00EF48C1"/>
    <w:rsid w:val="00EF58FE"/>
    <w:rsid w:val="00EF67BC"/>
    <w:rsid w:val="00EF6DAE"/>
    <w:rsid w:val="00EF7719"/>
    <w:rsid w:val="00EF79A7"/>
    <w:rsid w:val="00F0068B"/>
    <w:rsid w:val="00F00BCD"/>
    <w:rsid w:val="00F02311"/>
    <w:rsid w:val="00F027CF"/>
    <w:rsid w:val="00F03B0A"/>
    <w:rsid w:val="00F042C6"/>
    <w:rsid w:val="00F04AD1"/>
    <w:rsid w:val="00F05DD1"/>
    <w:rsid w:val="00F05EB4"/>
    <w:rsid w:val="00F063F1"/>
    <w:rsid w:val="00F07CCC"/>
    <w:rsid w:val="00F1002D"/>
    <w:rsid w:val="00F1033F"/>
    <w:rsid w:val="00F10F73"/>
    <w:rsid w:val="00F11767"/>
    <w:rsid w:val="00F121D0"/>
    <w:rsid w:val="00F12EBC"/>
    <w:rsid w:val="00F13075"/>
    <w:rsid w:val="00F13BCF"/>
    <w:rsid w:val="00F13CA4"/>
    <w:rsid w:val="00F144D7"/>
    <w:rsid w:val="00F15201"/>
    <w:rsid w:val="00F154D9"/>
    <w:rsid w:val="00F15968"/>
    <w:rsid w:val="00F1618C"/>
    <w:rsid w:val="00F16215"/>
    <w:rsid w:val="00F1642F"/>
    <w:rsid w:val="00F16AC6"/>
    <w:rsid w:val="00F17438"/>
    <w:rsid w:val="00F226D3"/>
    <w:rsid w:val="00F229FB"/>
    <w:rsid w:val="00F22C0A"/>
    <w:rsid w:val="00F2310D"/>
    <w:rsid w:val="00F23973"/>
    <w:rsid w:val="00F23A56"/>
    <w:rsid w:val="00F23CB6"/>
    <w:rsid w:val="00F240C5"/>
    <w:rsid w:val="00F2465E"/>
    <w:rsid w:val="00F277BC"/>
    <w:rsid w:val="00F3025F"/>
    <w:rsid w:val="00F327EB"/>
    <w:rsid w:val="00F3297C"/>
    <w:rsid w:val="00F334EB"/>
    <w:rsid w:val="00F33A24"/>
    <w:rsid w:val="00F346D6"/>
    <w:rsid w:val="00F353A5"/>
    <w:rsid w:val="00F361FB"/>
    <w:rsid w:val="00F36BA5"/>
    <w:rsid w:val="00F3723F"/>
    <w:rsid w:val="00F378F5"/>
    <w:rsid w:val="00F37931"/>
    <w:rsid w:val="00F40E75"/>
    <w:rsid w:val="00F4163A"/>
    <w:rsid w:val="00F42256"/>
    <w:rsid w:val="00F427DB"/>
    <w:rsid w:val="00F42AFE"/>
    <w:rsid w:val="00F42B3B"/>
    <w:rsid w:val="00F43487"/>
    <w:rsid w:val="00F45B56"/>
    <w:rsid w:val="00F464D4"/>
    <w:rsid w:val="00F468D6"/>
    <w:rsid w:val="00F46F0A"/>
    <w:rsid w:val="00F47214"/>
    <w:rsid w:val="00F478FC"/>
    <w:rsid w:val="00F5092D"/>
    <w:rsid w:val="00F50D46"/>
    <w:rsid w:val="00F528CC"/>
    <w:rsid w:val="00F52C2C"/>
    <w:rsid w:val="00F52CA3"/>
    <w:rsid w:val="00F52FDA"/>
    <w:rsid w:val="00F54A3D"/>
    <w:rsid w:val="00F54F64"/>
    <w:rsid w:val="00F556BB"/>
    <w:rsid w:val="00F57282"/>
    <w:rsid w:val="00F5761C"/>
    <w:rsid w:val="00F61418"/>
    <w:rsid w:val="00F62829"/>
    <w:rsid w:val="00F6364E"/>
    <w:rsid w:val="00F63839"/>
    <w:rsid w:val="00F639AF"/>
    <w:rsid w:val="00F64038"/>
    <w:rsid w:val="00F64B8B"/>
    <w:rsid w:val="00F64CFF"/>
    <w:rsid w:val="00F64E6D"/>
    <w:rsid w:val="00F650E5"/>
    <w:rsid w:val="00F6572B"/>
    <w:rsid w:val="00F65CC8"/>
    <w:rsid w:val="00F6619F"/>
    <w:rsid w:val="00F6781D"/>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778B8"/>
    <w:rsid w:val="00F8065D"/>
    <w:rsid w:val="00F83465"/>
    <w:rsid w:val="00F8361E"/>
    <w:rsid w:val="00F83A08"/>
    <w:rsid w:val="00F8545F"/>
    <w:rsid w:val="00F8563D"/>
    <w:rsid w:val="00F8593A"/>
    <w:rsid w:val="00F85EFA"/>
    <w:rsid w:val="00F87DDD"/>
    <w:rsid w:val="00F87DF6"/>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296"/>
    <w:rsid w:val="00FA28C8"/>
    <w:rsid w:val="00FA2A7E"/>
    <w:rsid w:val="00FA2CFA"/>
    <w:rsid w:val="00FA3175"/>
    <w:rsid w:val="00FA3641"/>
    <w:rsid w:val="00FA41D3"/>
    <w:rsid w:val="00FA4E95"/>
    <w:rsid w:val="00FA50C8"/>
    <w:rsid w:val="00FA60AE"/>
    <w:rsid w:val="00FA7925"/>
    <w:rsid w:val="00FA7E8C"/>
    <w:rsid w:val="00FA7F05"/>
    <w:rsid w:val="00FB055D"/>
    <w:rsid w:val="00FB2402"/>
    <w:rsid w:val="00FB2732"/>
    <w:rsid w:val="00FB2DAB"/>
    <w:rsid w:val="00FB3924"/>
    <w:rsid w:val="00FB4C90"/>
    <w:rsid w:val="00FB62F3"/>
    <w:rsid w:val="00FB63B6"/>
    <w:rsid w:val="00FB6CF4"/>
    <w:rsid w:val="00FC030C"/>
    <w:rsid w:val="00FC0BBA"/>
    <w:rsid w:val="00FC11D1"/>
    <w:rsid w:val="00FC1413"/>
    <w:rsid w:val="00FC14A6"/>
    <w:rsid w:val="00FC166C"/>
    <w:rsid w:val="00FC1AB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B13"/>
    <w:rsid w:val="00FE0D4D"/>
    <w:rsid w:val="00FE16B8"/>
    <w:rsid w:val="00FE17DB"/>
    <w:rsid w:val="00FE198C"/>
    <w:rsid w:val="00FE1D53"/>
    <w:rsid w:val="00FE25A3"/>
    <w:rsid w:val="00FE2CBF"/>
    <w:rsid w:val="00FE4565"/>
    <w:rsid w:val="00FE489C"/>
    <w:rsid w:val="00FE4DEE"/>
    <w:rsid w:val="00FE4E34"/>
    <w:rsid w:val="00FE5D01"/>
    <w:rsid w:val="00FE60FB"/>
    <w:rsid w:val="00FE6419"/>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16"/>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level 2,Heading 2 3GPP,H2-Heading "/>
    <w:next w:val="Normal"/>
    <w:qFormat/>
    <w:p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break,Head4,41,42,43,411,421,44,412,422"/>
    <w:basedOn w:val="Heading3"/>
    <w:next w:val="Normal"/>
    <w:link w:val="Heading4Char"/>
    <w:qFormat/>
    <w:pPr>
      <w:numPr>
        <w:ilvl w:val="3"/>
      </w:numPr>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qFormat/>
    <w:pPr>
      <w:numPr>
        <w:ilvl w:val="0"/>
      </w:numPr>
      <w:outlineLvl w:val="4"/>
    </w:pPr>
    <w:rPr>
      <w:sz w:val="22"/>
    </w:rPr>
  </w:style>
  <w:style w:type="paragraph" w:styleId="Heading6">
    <w:name w:val="heading 6"/>
    <w:aliases w:val="T1,Header 6"/>
    <w:basedOn w:val="H6"/>
    <w:next w:val="Normal"/>
    <w:link w:val="Heading6Char"/>
    <w:qFormat/>
    <w:pPr>
      <w:numPr>
        <w:numId w:val="4"/>
      </w:numPr>
      <w:ind w:left="1985" w:hanging="1985"/>
      <w:outlineLvl w:val="5"/>
    </w:pPr>
  </w:style>
  <w:style w:type="paragraph" w:styleId="Heading7">
    <w:name w:val="heading 7"/>
    <w:aliases w:val="L7,Header 7"/>
    <w:basedOn w:val="H6"/>
    <w:next w:val="Normal"/>
    <w:link w:val="Heading7Char"/>
    <w:qFormat/>
    <w:pPr>
      <w:tabs>
        <w:tab w:val="left" w:pos="1499"/>
      </w:tabs>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qFormat/>
    <w:rPr>
      <w:color w:val="0000FF"/>
      <w:u w:val="single"/>
    </w:rPr>
  </w:style>
  <w:style w:type="character" w:styleId="FollowedHyperlink">
    <w:name w:val="FollowedHyperlink"/>
    <w:qFormat/>
    <w:rPr>
      <w:color w:val="800080"/>
      <w:u w:val="single"/>
    </w:rPr>
  </w:style>
  <w:style w:type="character" w:customStyle="1" w:styleId="a2">
    <w:name w:val="正文文本 字符"/>
    <w:rPr>
      <w:lang w:val="en-GB"/>
    </w:rPr>
  </w:style>
  <w:style w:type="character" w:styleId="PageNumber">
    <w:name w:val="page number"/>
    <w:basedOn w:val="DefaultParagraphFont"/>
    <w:qFormat/>
  </w:style>
  <w:style w:type="character" w:styleId="CommentReference">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0">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aliases w:val="H1 Char,h1 Char,app heading 1 Char,l1 Char,Memo Heading 1 Char,h11 Char,h12 Char,h13 Char,h14 Char,h15 Char,h16 Char,h17 Char,h111 Char,h121 Char,h131 Char,h141 Char,h151 Char,h161 Char,h18 Char,h112 Char,h122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aliases w:val="Heading 5 Char,Heading5 Char,H5 Char,Head5 Char,M5 Char,mh2 Char,Module heading 2 Char,heading 8 Char,Numbered Sub-list Char,Heading 81 Char,标题 81 Char,Heading 811 Char,Heading 8111 Char,Heading 81111 Char,Level_2 Char,标题 811 Char,标题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0">
    <w:name w:val="正文文本缩进 2 字符"/>
    <w:rPr>
      <w:lang w:val="en-GB"/>
    </w:r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Corps de texte Car Char1,Corps de texte Car1 Car Char1,Corps de texte Car Car Car Char1,Corps de texte Car1 Car Car Car Char1,Corps de texte Car Car Car Car Car Char1,Corps de texte Car1 Car Car Car Car Car Char1,bt Car Char1"/>
    <w:rPr>
      <w:lang w:val="en-GB" w:eastAsia="ja-JP" w:bidi="ar-SA"/>
    </w:rPr>
  </w:style>
  <w:style w:type="character" w:customStyle="1" w:styleId="Head2AChar">
    <w:name w:val="Head2A Char"/>
    <w:aliases w:val="Heading 2 Char,DO NOT USE_h2 Char,h2 Char,h21 Char,H2 Char,2 Char,UNDERRUBRIK 1-2 Char,level 2 Char,Heading 2 3GPP Char,H21 Char,Head 2 Char,l2 Char,TitreProp Char,Header 2 Char,ITT t2 Char,PA Major Section Char,Livello 2 Char,R2 Char"/>
    <w:qFormat/>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aliases w:val="Header Char,header odd1 Char,header odd2 Char,header Char,header odd3 Char,header odd4 Char,header odd5 Char,header odd6 Char,header1 Char,header2 Char,header3 Char,header odd11 Char,header odd21 Char,header odd7 Char,header4 Char,h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qFormat/>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qFormat/>
  </w:style>
  <w:style w:type="paragraph" w:styleId="List">
    <w:name w:val="List"/>
    <w:basedOn w:val="Normal"/>
    <w:link w:val="ListChar"/>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link w:val="CaptionChar1"/>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link w:val="EQChar"/>
    <w:qFormat/>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style>
  <w:style w:type="paragraph" w:styleId="Footer">
    <w:name w:val="footer"/>
    <w:aliases w:val="footer odd,footer,fo,pie de página"/>
    <w:basedOn w:val="Header"/>
    <w:link w:val="FooterChar"/>
    <w:qFormat/>
    <w:pPr>
      <w:jc w:val="center"/>
    </w:pPr>
    <w:rPr>
      <w: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ind w:left="454" w:hanging="454"/>
    </w:pPr>
    <w:rPr>
      <w:sz w:val="16"/>
    </w:rPr>
  </w:style>
  <w:style w:type="paragraph" w:customStyle="1" w:styleId="contribution">
    <w:name w:val="contribution"/>
    <w:basedOn w:val="Heading1"/>
    <w:p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2"/>
      </w:numPr>
    </w:pPr>
  </w:style>
  <w:style w:type="paragraph" w:styleId="ListNumber2">
    <w:name w:val="List Number 2"/>
    <w:basedOn w:val="ListNumber"/>
    <w:pPr>
      <w:numPr>
        <w:numId w:val="13"/>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aliases w:val="UL"/>
    <w:basedOn w:val="List"/>
    <w:link w:val="ListBulletChar"/>
    <w:pPr>
      <w:numPr>
        <w:numId w:val="14"/>
      </w:numPr>
    </w:pPr>
  </w:style>
  <w:style w:type="paragraph" w:styleId="ListBullet2">
    <w:name w:val="List Bullet 2"/>
    <w:aliases w:val="lb2"/>
    <w:basedOn w:val="ListBullet"/>
    <w:link w:val="ListBullet2Char"/>
    <w:pPr>
      <w:numPr>
        <w:numId w:val="15"/>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link w:val="DocumentMapChar"/>
    <w:qFormat/>
    <w:pPr>
      <w:shd w:val="clear" w:color="auto" w:fill="000080"/>
    </w:pPr>
    <w:rPr>
      <w:rFonts w:ascii="Tahoma" w:hAnsi="Tahoma" w:cs="Tahoma"/>
    </w:rPr>
  </w:style>
  <w:style w:type="paragraph" w:styleId="PlainText">
    <w:name w:val="Plain Text"/>
    <w:basedOn w:val="Normal"/>
    <w:link w:val="PlainTextChar"/>
    <w:uiPriority w:val="99"/>
    <w:qFormat/>
    <w:rPr>
      <w:rFonts w:ascii="Courier New" w:hAnsi="Courier New" w:cs="Courier New"/>
      <w:lang w:val="nb-NO"/>
    </w:rPr>
  </w:style>
  <w:style w:type="paragraph" w:styleId="BodyTextIndent">
    <w:name w:val="Body Text Indent"/>
    <w:basedOn w:val="Normal"/>
    <w:link w:val="BodyTextIndentChar"/>
    <w:uiPriority w:val="99"/>
    <w:qFormat/>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link w:val="BodyText2Char"/>
    <w:uiPriority w:val="99"/>
    <w:rPr>
      <w:i/>
    </w:rPr>
  </w:style>
  <w:style w:type="paragraph" w:styleId="BodyTextIndent3">
    <w:name w:val="Body Text Indent 3"/>
    <w:basedOn w:val="Normal"/>
    <w:pPr>
      <w:ind w:left="1080"/>
    </w:pPr>
  </w:style>
  <w:style w:type="paragraph" w:styleId="CommentText">
    <w:name w:val="annotation text"/>
    <w:basedOn w:val="Normal"/>
    <w:link w:val="CommentTextChar"/>
    <w:qFormat/>
    <w:pPr>
      <w:widowControl w:val="0"/>
      <w:spacing w:line="360" w:lineRule="atLeast"/>
    </w:pPr>
    <w:rPr>
      <w:rFonts w:ascii="–¾’©" w:eastAsia="–¾’©" w:hAnsi="–¾’©" w:cs="–¾’©"/>
      <w:sz w:val="24"/>
    </w:rPr>
  </w:style>
  <w:style w:type="paragraph" w:styleId="BodyText3">
    <w:name w:val="Body Text 3"/>
    <w:basedOn w:val="Normal"/>
    <w:link w:val="BodyText3Char"/>
    <w:uiPriority w:val="99"/>
    <w:qFormat/>
    <w:pPr>
      <w:keepNext/>
      <w:keepLines/>
    </w:pPr>
    <w:rPr>
      <w:rFonts w:eastAsia="Osaka"/>
      <w:color w:val="000000"/>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uiPriority w:val="99"/>
    <w:qFormat/>
    <w:pPr>
      <w:overflowPunct/>
      <w:autoSpaceDE/>
      <w:textAlignment w:val="auto"/>
    </w:pPr>
    <w:rPr>
      <w:i/>
      <w:color w:val="0000FF"/>
    </w:rPr>
  </w:style>
  <w:style w:type="paragraph" w:customStyle="1" w:styleId="MTDisplayEquation">
    <w:name w:val="MTDisplayEquation"/>
    <w:basedOn w:val="Normal"/>
    <w:uiPriority w:val="99"/>
    <w:qFormat/>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style>
  <w:style w:type="paragraph" w:customStyle="1" w:styleId="af1">
    <w:name w:val="样式 页眉"/>
    <w:basedOn w:val="Header"/>
    <w:rPr>
      <w:rFonts w:eastAsia="Arial"/>
      <w:bCs/>
      <w:sz w:val="22"/>
    </w:rPr>
  </w:style>
  <w:style w:type="paragraph" w:customStyle="1" w:styleId="a">
    <w:name w:val="表格题注"/>
    <w:next w:val="Normal"/>
    <w:pPr>
      <w:numPr>
        <w:numId w:val="7"/>
      </w:numPr>
      <w:suppressAutoHyphens/>
      <w:spacing w:before="50" w:after="50"/>
      <w:jc w:val="center"/>
    </w:pPr>
    <w:rPr>
      <w:b/>
      <w:lang w:val="en-GB"/>
    </w:rPr>
  </w:style>
  <w:style w:type="paragraph" w:customStyle="1" w:styleId="a0">
    <w:name w:val="插图题注"/>
    <w:next w:val="Normal"/>
    <w:pPr>
      <w:numPr>
        <w:numId w:val="8"/>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List2"/>
    <w:qFormat/>
    <w:pPr>
      <w:overflowPunct/>
      <w:autoSpaceDE/>
      <w:textAlignment w:val="auto"/>
    </w:pPr>
    <w:rPr>
      <w:rFonts w:eastAsia="MS Mincho"/>
    </w:rPr>
  </w:style>
  <w:style w:type="paragraph" w:customStyle="1" w:styleId="CouvRecTitle">
    <w:name w:val="Couv Rec Title"/>
    <w:basedOn w:val="Normal"/>
    <w:uiPriority w:val="99"/>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uiPriority w:val="99"/>
    <w:qFormat/>
  </w:style>
  <w:style w:type="paragraph" w:customStyle="1" w:styleId="CharCharCharCharChar">
    <w:name w:val="Char Char Char Char Char"/>
    <w:uiPriority w:val="99"/>
    <w:qFormat/>
    <w:pPr>
      <w:keepNext/>
      <w:numPr>
        <w:numId w:val="11"/>
      </w:numPr>
      <w:suppressAutoHyphens/>
      <w:autoSpaceDE w:val="0"/>
      <w:spacing w:before="60" w:after="60"/>
      <w:jc w:val="both"/>
    </w:pPr>
    <w:rPr>
      <w:rFonts w:ascii="Arial" w:hAnsi="Arial" w:cs="Arial"/>
      <w:color w:val="0000FF"/>
      <w:kern w:val="2"/>
    </w:rPr>
  </w:style>
  <w:style w:type="paragraph" w:customStyle="1" w:styleId="CharChar">
    <w:name w:val="Char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uiPriority w:val="99"/>
    <w:pPr>
      <w:suppressAutoHyphens/>
    </w:pPr>
    <w:rPr>
      <w:rFonts w:eastAsia="Batang"/>
      <w:lang w:val="en-GB"/>
    </w:rPr>
  </w:style>
  <w:style w:type="paragraph" w:styleId="BodyTextIndent2">
    <w:name w:val="Body Text Indent 2"/>
    <w:basedOn w:val="Normal"/>
    <w:link w:val="BodyTextIndent2Char"/>
    <w:uiPriority w:val="99"/>
    <w:qFormat/>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uiPriority w:val="99"/>
    <w:qFormat/>
    <w:pPr>
      <w:tabs>
        <w:tab w:val="left" w:pos="851"/>
        <w:tab w:val="left" w:pos="1800"/>
      </w:tabs>
      <w:ind w:left="1800" w:hanging="851"/>
    </w:pPr>
    <w:rPr>
      <w:rFonts w:eastAsia="MS Mincho"/>
    </w:rPr>
  </w:style>
  <w:style w:type="paragraph" w:styleId="ListNumber3">
    <w:name w:val="List Number 3"/>
    <w:basedOn w:val="Normal"/>
    <w:uiPriority w:val="99"/>
    <w:pPr>
      <w:numPr>
        <w:numId w:val="3"/>
      </w:numPr>
      <w:tabs>
        <w:tab w:val="left" w:pos="926"/>
      </w:tabs>
      <w:ind w:left="926" w:firstLine="0"/>
    </w:pPr>
    <w:rPr>
      <w:rFonts w:eastAsia="MS Mincho"/>
    </w:rPr>
  </w:style>
  <w:style w:type="paragraph" w:styleId="ListNumber4">
    <w:name w:val="List Number 4"/>
    <w:basedOn w:val="Normal"/>
    <w:uiPriority w:val="99"/>
    <w:qFormat/>
    <w:pPr>
      <w:numPr>
        <w:numId w:val="6"/>
      </w:numPr>
      <w:tabs>
        <w:tab w:val="left" w:pos="1209"/>
      </w:tabs>
      <w:ind w:left="1209" w:firstLine="0"/>
    </w:pPr>
    <w:rPr>
      <w:rFonts w:eastAsia="MS Mincho"/>
    </w:rPr>
  </w:style>
  <w:style w:type="paragraph" w:customStyle="1" w:styleId="11">
    <w:name w:val="修订1"/>
    <w:uiPriority w:val="99"/>
    <w:qFormat/>
    <w:pPr>
      <w:suppressAutoHyphens/>
    </w:pPr>
    <w:rPr>
      <w:rFonts w:eastAsia="Batang"/>
      <w:lang w:val="en-GB"/>
    </w:rPr>
  </w:style>
  <w:style w:type="paragraph" w:styleId="EndnoteText">
    <w:name w:val="endnote text"/>
    <w:basedOn w:val="Normal"/>
    <w:link w:val="EndnoteTextChar"/>
    <w:uiPriority w:val="99"/>
    <w:qFormat/>
    <w:pPr>
      <w:overflowPunct/>
      <w:autoSpaceDE/>
      <w:snapToGrid w:val="0"/>
      <w:textAlignment w:val="auto"/>
    </w:pPr>
  </w:style>
  <w:style w:type="paragraph" w:customStyle="1" w:styleId="FL">
    <w:name w:val="FL"/>
    <w:basedOn w:val="Normal"/>
    <w:uiPriority w:val="99"/>
    <w:pPr>
      <w:keepNext/>
      <w:keepLines/>
      <w:spacing w:before="60"/>
      <w:jc w:val="center"/>
    </w:pPr>
    <w:rPr>
      <w:rFonts w:ascii="Arial" w:hAnsi="Arial" w:cs="Arial"/>
      <w:b/>
    </w:rPr>
  </w:style>
  <w:style w:type="paragraph" w:styleId="Date">
    <w:name w:val="Date"/>
    <w:basedOn w:val="Normal"/>
    <w:next w:val="Normal"/>
    <w:link w:val="DateChar"/>
    <w:uiPriority w:val="99"/>
    <w:qFormat/>
  </w:style>
  <w:style w:type="paragraph" w:customStyle="1" w:styleId="AutoCorrect">
    <w:name w:val="AutoCorrect"/>
    <w:uiPriority w:val="99"/>
    <w:qFormat/>
    <w:pPr>
      <w:suppressAutoHyphens/>
    </w:pPr>
    <w:rPr>
      <w:sz w:val="24"/>
      <w:szCs w:val="24"/>
      <w:lang w:val="en-GB" w:eastAsia="ko-KR"/>
    </w:rPr>
  </w:style>
  <w:style w:type="paragraph" w:customStyle="1" w:styleId="-PAGE-">
    <w:name w:val="- PAGE -"/>
    <w:uiPriority w:val="99"/>
    <w:qFormat/>
    <w:pPr>
      <w:suppressAutoHyphens/>
    </w:pPr>
    <w:rPr>
      <w:sz w:val="24"/>
      <w:szCs w:val="24"/>
      <w:lang w:val="en-GB" w:eastAsia="ko-KR"/>
    </w:rPr>
  </w:style>
  <w:style w:type="paragraph" w:customStyle="1" w:styleId="PageXofY">
    <w:name w:val="Page X of Y"/>
    <w:uiPriority w:val="99"/>
    <w:pPr>
      <w:suppressAutoHyphens/>
    </w:pPr>
    <w:rPr>
      <w:sz w:val="24"/>
      <w:szCs w:val="24"/>
      <w:lang w:val="en-GB" w:eastAsia="ko-KR"/>
    </w:rPr>
  </w:style>
  <w:style w:type="paragraph" w:customStyle="1" w:styleId="Createdby">
    <w:name w:val="Created by"/>
    <w:uiPriority w:val="99"/>
    <w:pPr>
      <w:suppressAutoHyphens/>
    </w:pPr>
    <w:rPr>
      <w:sz w:val="24"/>
      <w:szCs w:val="24"/>
      <w:lang w:val="en-GB" w:eastAsia="ko-KR"/>
    </w:rPr>
  </w:style>
  <w:style w:type="paragraph" w:customStyle="1" w:styleId="Createdon">
    <w:name w:val="Created on"/>
    <w:uiPriority w:val="99"/>
    <w:qFormat/>
    <w:pPr>
      <w:suppressAutoHyphens/>
    </w:pPr>
    <w:rPr>
      <w:sz w:val="24"/>
      <w:szCs w:val="24"/>
      <w:lang w:val="en-GB" w:eastAsia="ko-KR"/>
    </w:rPr>
  </w:style>
  <w:style w:type="paragraph" w:customStyle="1" w:styleId="Lastprinted">
    <w:name w:val="Last printed"/>
    <w:uiPriority w:val="99"/>
    <w:qFormat/>
    <w:pPr>
      <w:suppressAutoHyphens/>
    </w:pPr>
    <w:rPr>
      <w:sz w:val="24"/>
      <w:szCs w:val="24"/>
      <w:lang w:val="en-GB" w:eastAsia="ko-KR"/>
    </w:rPr>
  </w:style>
  <w:style w:type="paragraph" w:customStyle="1" w:styleId="Lastsavedby">
    <w:name w:val="Last saved by"/>
    <w:uiPriority w:val="99"/>
    <w:qFormat/>
    <w:pPr>
      <w:suppressAutoHyphens/>
    </w:pPr>
    <w:rPr>
      <w:sz w:val="24"/>
      <w:szCs w:val="24"/>
      <w:lang w:val="en-GB" w:eastAsia="ko-KR"/>
    </w:rPr>
  </w:style>
  <w:style w:type="paragraph" w:customStyle="1" w:styleId="Filename">
    <w:name w:val="Filename"/>
    <w:uiPriority w:val="99"/>
    <w:qFormat/>
    <w:pPr>
      <w:suppressAutoHyphens/>
    </w:pPr>
    <w:rPr>
      <w:sz w:val="24"/>
      <w:szCs w:val="24"/>
      <w:lang w:val="en-GB" w:eastAsia="ko-KR"/>
    </w:rPr>
  </w:style>
  <w:style w:type="paragraph" w:customStyle="1" w:styleId="Filenameandpath">
    <w:name w:val="Filename and path"/>
    <w:uiPriority w:val="99"/>
    <w:qFormat/>
    <w:pPr>
      <w:suppressAutoHyphens/>
    </w:pPr>
    <w:rPr>
      <w:sz w:val="24"/>
      <w:szCs w:val="24"/>
      <w:lang w:val="en-GB" w:eastAsia="ko-KR"/>
    </w:rPr>
  </w:style>
  <w:style w:type="paragraph" w:customStyle="1" w:styleId="AuthorPageDate">
    <w:name w:val="Author  Page #  Date"/>
    <w:uiPriority w:val="99"/>
    <w:qFormat/>
    <w:pPr>
      <w:suppressAutoHyphens/>
    </w:pPr>
    <w:rPr>
      <w:sz w:val="24"/>
      <w:szCs w:val="24"/>
      <w:lang w:val="en-GB" w:eastAsia="ko-KR"/>
    </w:rPr>
  </w:style>
  <w:style w:type="paragraph" w:customStyle="1" w:styleId="ConfidentialPageDate">
    <w:name w:val="Confidential  Page #  Date"/>
    <w:uiPriority w:val="99"/>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Normal"/>
    <w:uiPriority w:val="99"/>
    <w:qFormat/>
    <w:pPr>
      <w:ind w:left="851"/>
    </w:pPr>
    <w:rPr>
      <w:lang w:eastAsia="ja-JP"/>
    </w:rPr>
  </w:style>
  <w:style w:type="paragraph" w:customStyle="1" w:styleId="INDENT2">
    <w:name w:val="INDENT2"/>
    <w:basedOn w:val="Normal"/>
    <w:uiPriority w:val="99"/>
    <w:qFormat/>
    <w:pPr>
      <w:numPr>
        <w:numId w:val="16"/>
      </w:numPr>
      <w:ind w:left="1135" w:hanging="284"/>
    </w:pPr>
    <w:rPr>
      <w:lang w:eastAsia="ja-JP"/>
    </w:rPr>
  </w:style>
  <w:style w:type="paragraph" w:customStyle="1" w:styleId="INDENT3">
    <w:name w:val="INDENT3"/>
    <w:basedOn w:val="Normal"/>
    <w:uiPriority w:val="99"/>
    <w:qFormat/>
    <w:pPr>
      <w:ind w:left="1701" w:hanging="567"/>
    </w:pPr>
    <w:rPr>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pPr>
      <w:keepNext/>
      <w:keepLines/>
    </w:pPr>
    <w:rPr>
      <w:b/>
      <w:lang w:eastAsia="ja-JP"/>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uiPriority w:val="99"/>
    <w:qFormat/>
    <w:rPr>
      <w:lang w:eastAsia="ja-JP"/>
    </w:rPr>
  </w:style>
  <w:style w:type="paragraph" w:customStyle="1" w:styleId="Figure">
    <w:name w:val="Figure"/>
    <w:basedOn w:val="Normal"/>
    <w:uiPriority w:val="99"/>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uiPriority w:val="99"/>
    <w:qFormat/>
    <w:pPr>
      <w:tabs>
        <w:tab w:val="left" w:pos="1418"/>
      </w:tabs>
      <w:spacing w:after="120"/>
    </w:pPr>
    <w:rPr>
      <w:rFonts w:ascii="Arial" w:eastAsia="MS Mincho" w:hAnsi="Arial" w:cs="Arial"/>
      <w:sz w:val="24"/>
      <w:lang w:val="fr-FR"/>
    </w:rPr>
  </w:style>
  <w:style w:type="paragraph" w:customStyle="1" w:styleId="p20">
    <w:name w:val="p20"/>
    <w:basedOn w:val="Normal"/>
    <w:uiPriority w:val="99"/>
    <w:qFormat/>
    <w:pPr>
      <w:overflowPunct/>
      <w:autoSpaceDE/>
      <w:snapToGrid w:val="0"/>
      <w:spacing w:after="0"/>
    </w:pPr>
    <w:rPr>
      <w:rFonts w:ascii="Arial" w:hAnsi="Arial" w:cs="Arial"/>
      <w:sz w:val="18"/>
      <w:szCs w:val="18"/>
      <w:lang w:val="en-US"/>
    </w:rPr>
  </w:style>
  <w:style w:type="paragraph" w:customStyle="1" w:styleId="ATC">
    <w:name w:val="ATC"/>
    <w:basedOn w:val="Normal"/>
    <w:uiPriority w:val="99"/>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uiPriority w:val="99"/>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uiPriority w:val="99"/>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uiPriority w:val="99"/>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Heading6"/>
    <w:uiPriority w:val="99"/>
    <w:qFormat/>
    <w:pPr>
      <w:numPr>
        <w:numId w:val="0"/>
      </w:numPr>
      <w:spacing w:before="240" w:after="180"/>
    </w:pPr>
    <w:rPr>
      <w:rFonts w:eastAsia="MS Mincho"/>
      <w:bCs/>
    </w:rPr>
  </w:style>
  <w:style w:type="paragraph" w:customStyle="1" w:styleId="af4">
    <w:name w:val="吹き出し"/>
    <w:basedOn w:val="Normal"/>
    <w:uiPriority w:val="99"/>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uiPriority w:val="99"/>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uiPriority w:val="99"/>
    <w:qFormat/>
    <w:pPr>
      <w:overflowPunct/>
      <w:autoSpaceDE/>
      <w:spacing w:before="280" w:after="280"/>
      <w:textAlignment w:val="auto"/>
    </w:pPr>
    <w:rPr>
      <w:sz w:val="24"/>
      <w:szCs w:val="24"/>
      <w:lang w:val="en-US"/>
    </w:rPr>
  </w:style>
  <w:style w:type="paragraph" w:customStyle="1" w:styleId="12">
    <w:name w:val="吹き出し1"/>
    <w:basedOn w:val="Normal"/>
    <w:uiPriority w:val="99"/>
    <w:qFormat/>
    <w:pPr>
      <w:overflowPunct/>
      <w:autoSpaceDE/>
      <w:textAlignment w:val="auto"/>
    </w:pPr>
    <w:rPr>
      <w:rFonts w:ascii="Tahoma" w:eastAsia="MS Mincho" w:hAnsi="Tahoma" w:cs="Tahoma"/>
      <w:sz w:val="16"/>
      <w:szCs w:val="16"/>
    </w:rPr>
  </w:style>
  <w:style w:type="paragraph" w:customStyle="1" w:styleId="22">
    <w:name w:val="吹き出し2"/>
    <w:basedOn w:val="Normal"/>
    <w:uiPriority w:val="99"/>
    <w:pPr>
      <w:overflowPunct/>
      <w:autoSpaceDE/>
      <w:textAlignment w:val="auto"/>
    </w:pPr>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Normal"/>
    <w:next w:val="Normal"/>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uiPriority w:val="99"/>
    <w:pPr>
      <w:spacing w:after="0"/>
    </w:pPr>
    <w:rPr>
      <w:rFonts w:eastAsia="MS Mincho"/>
      <w:b/>
    </w:rPr>
  </w:style>
  <w:style w:type="paragraph" w:customStyle="1" w:styleId="HO">
    <w:name w:val="HO"/>
    <w:basedOn w:val="Normal"/>
    <w:uiPriority w:val="99"/>
    <w:pPr>
      <w:spacing w:after="0"/>
      <w:jc w:val="right"/>
    </w:pPr>
    <w:rPr>
      <w:rFonts w:eastAsia="MS Mincho"/>
      <w:b/>
    </w:rPr>
  </w:style>
  <w:style w:type="paragraph" w:customStyle="1" w:styleId="WP">
    <w:name w:val="WP"/>
    <w:basedOn w:val="Normal"/>
    <w:uiPriority w:val="99"/>
    <w:pPr>
      <w:spacing w:after="0"/>
      <w:jc w:val="both"/>
    </w:pPr>
    <w:rPr>
      <w:rFonts w:eastAsia="MS Mincho"/>
    </w:rPr>
  </w:style>
  <w:style w:type="paragraph" w:customStyle="1" w:styleId="ZK">
    <w:name w:val="ZK"/>
    <w:uiPriority w:val="99"/>
    <w:pPr>
      <w:suppressAutoHyphens/>
      <w:spacing w:after="240" w:line="240" w:lineRule="atLeast"/>
      <w:ind w:left="1191" w:right="113" w:hanging="1191"/>
    </w:pPr>
    <w:rPr>
      <w:rFonts w:eastAsia="MS Mincho"/>
      <w:lang w:val="en-GB"/>
    </w:rPr>
  </w:style>
  <w:style w:type="paragraph" w:customStyle="1" w:styleId="ZC">
    <w:name w:val="ZC"/>
    <w:uiPriority w:val="99"/>
    <w:pPr>
      <w:suppressAutoHyphens/>
      <w:spacing w:line="360" w:lineRule="atLeast"/>
      <w:jc w:val="center"/>
    </w:pPr>
    <w:rPr>
      <w:rFonts w:eastAsia="MS Mincho"/>
      <w:lang w:val="en-GB"/>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uiPriority w:val="99"/>
    <w:qFormat/>
    <w:rPr>
      <w:rFonts w:eastAsia="MS Mincho"/>
    </w:rPr>
  </w:style>
  <w:style w:type="paragraph" w:customStyle="1" w:styleId="Para1">
    <w:name w:val="Para1"/>
    <w:basedOn w:val="Normal"/>
    <w:uiPriority w:val="99"/>
    <w:pPr>
      <w:spacing w:before="120" w:after="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Normal"/>
    <w:uiPriority w:val="99"/>
    <w:qFormat/>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uiPriority w:val="99"/>
    <w:qFormat/>
    <w:pPr>
      <w:spacing w:after="0"/>
      <w:jc w:val="center"/>
    </w:pPr>
    <w:rPr>
      <w:rFonts w:eastAsia="MS Mincho"/>
      <w:lang w:val="en-US"/>
    </w:rPr>
  </w:style>
  <w:style w:type="paragraph" w:customStyle="1" w:styleId="t2">
    <w:name w:val="t2"/>
    <w:basedOn w:val="Normal"/>
    <w:uiPriority w:val="99"/>
    <w:qFormat/>
    <w:pPr>
      <w:spacing w:after="0"/>
    </w:pPr>
    <w:rPr>
      <w:rFonts w:eastAsia="MS Mincho"/>
    </w:rPr>
  </w:style>
  <w:style w:type="paragraph" w:customStyle="1" w:styleId="CommentNokia">
    <w:name w:val="Comment Nokia"/>
    <w:basedOn w:val="Normal"/>
    <w:uiPriority w:val="99"/>
    <w:qFormat/>
    <w:pPr>
      <w:tabs>
        <w:tab w:val="left" w:pos="360"/>
      </w:tabs>
      <w:ind w:left="360" w:hanging="360"/>
    </w:pPr>
    <w:rPr>
      <w:rFonts w:eastAsia="MS Mincho"/>
      <w:sz w:val="22"/>
      <w:lang w:val="en-US"/>
    </w:rPr>
  </w:style>
  <w:style w:type="paragraph" w:customStyle="1" w:styleId="Copyright">
    <w:name w:val="Copyright"/>
    <w:basedOn w:val="Normal"/>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ind w:left="244" w:hanging="244"/>
    </w:pPr>
    <w:rPr>
      <w:rFonts w:ascii="Arial" w:hAnsi="Arial" w:cs="Arial"/>
      <w:color w:val="000000"/>
      <w:lang w:val="en-GB"/>
    </w:rPr>
  </w:style>
  <w:style w:type="paragraph" w:customStyle="1" w:styleId="Heading2Head2A2">
    <w:name w:val="Heading 2.Head2A.2"/>
    <w:basedOn w:val="Heading1"/>
    <w:next w:val="Normal"/>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qFormat/>
    <w:pPr>
      <w:spacing w:before="120"/>
    </w:pPr>
    <w:rPr>
      <w:sz w:val="28"/>
    </w:rPr>
  </w:style>
  <w:style w:type="paragraph" w:customStyle="1" w:styleId="TitleText">
    <w:name w:val="Title Text"/>
    <w:basedOn w:val="Normal"/>
    <w:next w:val="Normal"/>
    <w:uiPriority w:val="99"/>
    <w:qFormat/>
    <w:pPr>
      <w:spacing w:after="220"/>
    </w:pPr>
    <w:rPr>
      <w:rFonts w:eastAsia="MS Mincho"/>
      <w:b/>
      <w:lang w:val="en-US"/>
    </w:rPr>
  </w:style>
  <w:style w:type="paragraph" w:customStyle="1" w:styleId="berschrift2Head2A2">
    <w:name w:val="Überschrift 2.Head2A.2"/>
    <w:basedOn w:val="Heading1"/>
    <w:next w:val="Normal"/>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uiPriority w:val="99"/>
    <w:qFormat/>
    <w:pPr>
      <w:keepNext/>
      <w:keepLines/>
      <w:spacing w:before="120" w:after="180"/>
      <w:ind w:left="1134" w:hanging="1134"/>
    </w:pPr>
    <w:rPr>
      <w:rFonts w:eastAsia="MS Mincho"/>
      <w:sz w:val="28"/>
    </w:rPr>
  </w:style>
  <w:style w:type="paragraph" w:customStyle="1" w:styleId="Reference">
    <w:name w:val="Reference"/>
    <w:basedOn w:val="Normal"/>
    <w:uiPriority w:val="99"/>
    <w:qFormat/>
    <w:pPr>
      <w:overflowPunct/>
      <w:autoSpaceDE/>
      <w:spacing w:after="0"/>
      <w:ind w:left="567" w:hanging="283"/>
      <w:textAlignment w:val="auto"/>
    </w:pPr>
    <w:rPr>
      <w:rFonts w:eastAsia="MS Mincho"/>
    </w:rPr>
  </w:style>
  <w:style w:type="paragraph" w:customStyle="1" w:styleId="Bullets">
    <w:name w:val="Bullets"/>
    <w:basedOn w:val="BodyText"/>
    <w:uiPriority w:val="99"/>
    <w:pPr>
      <w:widowControl w:val="0"/>
      <w:numPr>
        <w:numId w:val="17"/>
      </w:numPr>
      <w:spacing w:after="120"/>
    </w:pPr>
    <w:rPr>
      <w:rFonts w:eastAsia="MS Mincho"/>
    </w:rPr>
  </w:style>
  <w:style w:type="paragraph" w:customStyle="1" w:styleId="11BodyText">
    <w:name w:val="11 BodyText"/>
    <w:basedOn w:val="Normal"/>
    <w:uiPriority w:val="99"/>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uiPriority w:val="99"/>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uiPriority w:val="99"/>
    <w:qFormat/>
    <w:pPr>
      <w:tabs>
        <w:tab w:val="left" w:pos="720"/>
      </w:tabs>
      <w:ind w:left="720" w:hanging="360"/>
    </w:pPr>
  </w:style>
  <w:style w:type="paragraph" w:customStyle="1" w:styleId="NormalArial">
    <w:name w:val="Normal + Arial"/>
    <w:aliases w:val="9 pt,Right,Right:  0,24 cm,Normal + Times New Roman"/>
    <w:basedOn w:val="Normal"/>
    <w:uiPriority w:val="99"/>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Normal"/>
    <w:pPr>
      <w:numPr>
        <w:numId w:val="1"/>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2"/>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0"/>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5"/>
      </w:numPr>
      <w:overflowPunct/>
      <w:autoSpaceDE/>
      <w:spacing w:after="0"/>
      <w:textAlignment w:val="auto"/>
    </w:pPr>
    <w:rPr>
      <w:rFonts w:eastAsia="等线"/>
      <w:szCs w:val="24"/>
      <w:lang w:val="en-US"/>
    </w:rPr>
  </w:style>
  <w:style w:type="paragraph" w:styleId="TOCHeading">
    <w:name w:val="TOC Heading"/>
    <w:basedOn w:val="Heading1"/>
    <w:next w:val="Normal"/>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uiPriority w:val="99"/>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9"/>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qForma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18"/>
      </w:numPr>
      <w:suppressAutoHyphens w:val="0"/>
      <w:overflowPunct/>
      <w:autoSpaceDE/>
      <w:spacing w:after="120"/>
      <w:textAlignment w:val="auto"/>
    </w:pPr>
    <w:rPr>
      <w:szCs w:val="24"/>
      <w:lang w:val="en-US"/>
    </w:rPr>
  </w:style>
  <w:style w:type="table" w:styleId="TableGrid">
    <w:name w:val="Table Grid"/>
    <w:aliases w:val="SGS Table Basic 1,Table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19"/>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0"/>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qFormat/>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qFormat/>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qFormat/>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2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qFormat/>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24"/>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locked/>
    <w:rsid w:val="00F8065D"/>
    <w:rPr>
      <w:rFonts w:ascii="Arial" w:eastAsia="Arial" w:hAnsi="Arial" w:cs="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065D"/>
    <w:rPr>
      <w:rFonts w:ascii="Arial" w:eastAsia="Arial" w:hAnsi="Arial" w:cs="Arial"/>
      <w:sz w:val="24"/>
      <w:lang w:val="en-GB"/>
    </w:rPr>
  </w:style>
  <w:style w:type="character" w:customStyle="1" w:styleId="Heading8Char">
    <w:name w:val="Heading 8 Char"/>
    <w:link w:val="Heading8"/>
    <w:qFormat/>
    <w:rsid w:val="00F8065D"/>
    <w:rPr>
      <w:rFonts w:ascii="Arial" w:eastAsia="Arial" w:hAnsi="Arial" w:cs="Arial"/>
      <w:sz w:val="36"/>
      <w:lang w:val="en-GB"/>
    </w:rPr>
  </w:style>
  <w:style w:type="character" w:customStyle="1" w:styleId="DocumentMapChar">
    <w:name w:val="Document Map Char"/>
    <w:link w:val="DocumentMap"/>
    <w:qFormat/>
    <w:rsid w:val="00F8065D"/>
    <w:rPr>
      <w:rFonts w:ascii="Tahoma" w:hAnsi="Tahoma" w:cs="Tahoma"/>
      <w:shd w:val="clear" w:color="auto" w:fill="000080"/>
      <w:lang w:val="en-GB"/>
    </w:rPr>
  </w:style>
  <w:style w:type="character" w:styleId="FootnoteReference">
    <w:name w:val="footnote reference"/>
    <w:aliases w:val="Appel note de bas de p,Nota,Footnote symbol,Footnote"/>
    <w:basedOn w:val="DefaultParagraphFont"/>
    <w:rsid w:val="00F8065D"/>
    <w:rPr>
      <w:b/>
      <w:position w:val="6"/>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8065D"/>
    <w:rPr>
      <w:sz w:val="16"/>
      <w:lang w:val="en-GB"/>
    </w:rPr>
  </w:style>
  <w:style w:type="character" w:customStyle="1" w:styleId="ListChar">
    <w:name w:val="List Char"/>
    <w:link w:val="List"/>
    <w:qFormat/>
    <w:rsid w:val="00F8065D"/>
    <w:rPr>
      <w:lang w:val="en-GB"/>
    </w:rPr>
  </w:style>
  <w:style w:type="character" w:customStyle="1" w:styleId="ListBulletChar">
    <w:name w:val="List Bullet Char"/>
    <w:aliases w:val="UL Char"/>
    <w:link w:val="ListBullet"/>
    <w:rsid w:val="00F8065D"/>
    <w:rPr>
      <w:lang w:val="en-GB"/>
    </w:rPr>
  </w:style>
  <w:style w:type="character" w:customStyle="1" w:styleId="ListBullet2Char">
    <w:name w:val="List Bullet 2 Char"/>
    <w:aliases w:val="lb2 Char"/>
    <w:link w:val="ListBullet2"/>
    <w:qFormat/>
    <w:rsid w:val="00F8065D"/>
    <w:rPr>
      <w:lang w:val="en-GB"/>
    </w:rPr>
  </w:style>
  <w:style w:type="character" w:customStyle="1" w:styleId="ListBullet3Char">
    <w:name w:val="List Bullet 3 Char"/>
    <w:link w:val="ListBullet3"/>
    <w:qFormat/>
    <w:rsid w:val="00F8065D"/>
    <w:rPr>
      <w:lang w:val="en-GB"/>
    </w:rPr>
  </w:style>
  <w:style w:type="character" w:customStyle="1" w:styleId="List2Char">
    <w:name w:val="List 2 Char"/>
    <w:link w:val="List2"/>
    <w:qFormat/>
    <w:rsid w:val="00F8065D"/>
    <w:rPr>
      <w:lang w:val="en-GB"/>
    </w:rPr>
  </w:style>
  <w:style w:type="paragraph" w:customStyle="1" w:styleId="TabList">
    <w:name w:val="TabList"/>
    <w:basedOn w:val="Normal"/>
    <w:uiPriority w:val="99"/>
    <w:rsid w:val="00F8065D"/>
    <w:pPr>
      <w:tabs>
        <w:tab w:val="left" w:pos="1134"/>
      </w:tabs>
      <w:suppressAutoHyphens w:val="0"/>
      <w:autoSpaceDN w:val="0"/>
      <w:adjustRightInd w:val="0"/>
      <w:spacing w:after="0"/>
    </w:pPr>
    <w:rPr>
      <w:rFonts w:eastAsia="MS Mincho"/>
      <w:lang w:eastAsia="en-GB"/>
    </w:rPr>
  </w:style>
  <w:style w:type="character" w:customStyle="1" w:styleId="CaptionChar1">
    <w:name w:val="Caption Char1"/>
    <w:aliases w:val="cap Char1,cap Char Char,Caption Char1 Char Char,cap Char Char1 Char,Caption Char Char1 Char Char,3GPP Caption Table Char,Caption Char Char,CaptionTable Char,cap1 Char,cap2 Char,cap11 Char1,Légende-figure Char1,Légende-figure Char Char"/>
    <w:link w:val="Caption"/>
    <w:uiPriority w:val="35"/>
    <w:qFormat/>
    <w:locked/>
    <w:rsid w:val="00F8065D"/>
    <w:rPr>
      <w:rFonts w:cs="Lucida Sans"/>
      <w:i/>
      <w:iCs/>
      <w:sz w:val="24"/>
      <w:szCs w:val="24"/>
      <w:lang w:val="en-GB"/>
    </w:rPr>
  </w:style>
  <w:style w:type="character" w:customStyle="1" w:styleId="PlainTextChar">
    <w:name w:val="Plain Text Char"/>
    <w:link w:val="PlainText"/>
    <w:uiPriority w:val="99"/>
    <w:qFormat/>
    <w:rsid w:val="00F8065D"/>
    <w:rPr>
      <w:rFonts w:ascii="Courier New" w:hAnsi="Courier New" w:cs="Courier New"/>
      <w:lang w:val="nb-NO"/>
    </w:rPr>
  </w:style>
  <w:style w:type="paragraph" w:customStyle="1" w:styleId="berschrift1H1">
    <w:name w:val="Überschrift 1.H1"/>
    <w:basedOn w:val="Normal"/>
    <w:next w:val="Normal"/>
    <w:uiPriority w:val="99"/>
    <w:qFormat/>
    <w:rsid w:val="00F8065D"/>
    <w:pPr>
      <w:keepNext/>
      <w:keepLines/>
      <w:pBdr>
        <w:top w:val="single" w:sz="12" w:space="3" w:color="auto"/>
      </w:pBdr>
      <w:tabs>
        <w:tab w:val="num" w:pos="735"/>
      </w:tabs>
      <w:suppressAutoHyphens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F8065D"/>
    <w:pPr>
      <w:widowControl/>
      <w:tabs>
        <w:tab w:val="num" w:pos="992"/>
      </w:tabs>
      <w:suppressAutoHyphens w:val="0"/>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GB"/>
    </w:rPr>
  </w:style>
  <w:style w:type="paragraph" w:customStyle="1" w:styleId="textintend2">
    <w:name w:val="text intend 2"/>
    <w:basedOn w:val="text"/>
    <w:uiPriority w:val="99"/>
    <w:rsid w:val="00F8065D"/>
    <w:pPr>
      <w:widowControl/>
      <w:tabs>
        <w:tab w:val="num" w:pos="1418"/>
      </w:tabs>
      <w:suppressAutoHyphens w:val="0"/>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GB"/>
    </w:rPr>
  </w:style>
  <w:style w:type="paragraph" w:customStyle="1" w:styleId="textintend3">
    <w:name w:val="text intend 3"/>
    <w:basedOn w:val="text"/>
    <w:uiPriority w:val="99"/>
    <w:qFormat/>
    <w:rsid w:val="00F8065D"/>
    <w:pPr>
      <w:widowControl/>
      <w:tabs>
        <w:tab w:val="num" w:pos="1843"/>
      </w:tabs>
      <w:suppressAutoHyphens w:val="0"/>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GB"/>
    </w:rPr>
  </w:style>
  <w:style w:type="paragraph" w:customStyle="1" w:styleId="normalpuce">
    <w:name w:val="normal puce"/>
    <w:basedOn w:val="Normal"/>
    <w:uiPriority w:val="99"/>
    <w:qFormat/>
    <w:rsid w:val="00F8065D"/>
    <w:pPr>
      <w:widowControl w:val="0"/>
      <w:tabs>
        <w:tab w:val="num" w:pos="360"/>
      </w:tabs>
      <w:suppressAutoHyphens w:val="0"/>
      <w:autoSpaceDN w:val="0"/>
      <w:adjustRightInd w:val="0"/>
      <w:spacing w:before="60" w:after="60"/>
      <w:ind w:left="360" w:hanging="360"/>
      <w:jc w:val="both"/>
    </w:pPr>
    <w:rPr>
      <w:rFonts w:eastAsia="MS Mincho"/>
      <w:lang w:eastAsia="en-GB"/>
    </w:rPr>
  </w:style>
  <w:style w:type="character" w:customStyle="1" w:styleId="BodyTextIndentChar">
    <w:name w:val="Body Text Indent Char"/>
    <w:link w:val="BodyTextIndent"/>
    <w:uiPriority w:val="99"/>
    <w:rsid w:val="00F8065D"/>
    <w:rPr>
      <w:kern w:val="2"/>
      <w:sz w:val="21"/>
      <w:lang w:val="en-GB"/>
    </w:rPr>
  </w:style>
  <w:style w:type="character" w:customStyle="1" w:styleId="BodyText2Char">
    <w:name w:val="Body Text 2 Char"/>
    <w:link w:val="BodyText2"/>
    <w:uiPriority w:val="99"/>
    <w:qFormat/>
    <w:rsid w:val="00F8065D"/>
    <w:rPr>
      <w:i/>
      <w:lang w:val="en-GB"/>
    </w:rPr>
  </w:style>
  <w:style w:type="paragraph" w:customStyle="1" w:styleId="para">
    <w:name w:val="para"/>
    <w:basedOn w:val="Normal"/>
    <w:uiPriority w:val="99"/>
    <w:qFormat/>
    <w:rsid w:val="00F8065D"/>
    <w:pPr>
      <w:suppressAutoHyphens w:val="0"/>
      <w:autoSpaceDN w:val="0"/>
      <w:adjustRightInd w:val="0"/>
      <w:spacing w:after="240"/>
      <w:jc w:val="both"/>
    </w:pPr>
    <w:rPr>
      <w:rFonts w:ascii="Helvetica" w:eastAsia="MS Mincho" w:hAnsi="Helvetica"/>
      <w:lang w:eastAsia="en-GB"/>
    </w:rPr>
  </w:style>
  <w:style w:type="character" w:customStyle="1" w:styleId="MTEquationSection">
    <w:name w:val="MTEquationSection"/>
    <w:qFormat/>
    <w:rsid w:val="00F8065D"/>
    <w:rPr>
      <w:noProof w:val="0"/>
      <w:vanish w:val="0"/>
      <w:color w:val="FF0000"/>
      <w:lang w:eastAsia="en-US"/>
    </w:rPr>
  </w:style>
  <w:style w:type="character" w:customStyle="1" w:styleId="BodyTextIndent2Char">
    <w:name w:val="Body Text Indent 2 Char"/>
    <w:link w:val="BodyTextIndent2"/>
    <w:uiPriority w:val="99"/>
    <w:qFormat/>
    <w:rsid w:val="00F8065D"/>
    <w:rPr>
      <w:rFonts w:eastAsia="MS Mincho"/>
      <w:lang w:val="en-GB"/>
    </w:rPr>
  </w:style>
  <w:style w:type="paragraph" w:customStyle="1" w:styleId="List1">
    <w:name w:val="List1"/>
    <w:basedOn w:val="Normal"/>
    <w:uiPriority w:val="99"/>
    <w:rsid w:val="00F8065D"/>
    <w:pPr>
      <w:suppressAutoHyphens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BodyText3Char">
    <w:name w:val="Body Text 3 Char"/>
    <w:link w:val="BodyText3"/>
    <w:uiPriority w:val="99"/>
    <w:qFormat/>
    <w:rsid w:val="00F8065D"/>
    <w:rPr>
      <w:rFonts w:eastAsia="Osaka"/>
      <w:color w:val="000000"/>
      <w:lang w:val="en-GB"/>
    </w:rPr>
  </w:style>
  <w:style w:type="paragraph" w:customStyle="1" w:styleId="TdocText">
    <w:name w:val="Tdoc_Text"/>
    <w:basedOn w:val="Normal"/>
    <w:uiPriority w:val="99"/>
    <w:qFormat/>
    <w:rsid w:val="00F8065D"/>
    <w:pPr>
      <w:suppressAutoHyphens w:val="0"/>
      <w:autoSpaceDN w:val="0"/>
      <w:adjustRightInd w:val="0"/>
      <w:spacing w:before="120" w:after="0"/>
      <w:jc w:val="both"/>
    </w:pPr>
    <w:rPr>
      <w:rFonts w:eastAsia="MS Mincho"/>
      <w:lang w:val="en-US" w:eastAsia="en-GB"/>
    </w:rPr>
  </w:style>
  <w:style w:type="character" w:customStyle="1" w:styleId="BalloonTextChar">
    <w:name w:val="Balloon Text Char"/>
    <w:link w:val="BalloonText"/>
    <w:qFormat/>
    <w:rsid w:val="00F8065D"/>
    <w:rPr>
      <w:rFonts w:ascii="Tahoma" w:hAnsi="Tahoma" w:cs="Tahoma"/>
      <w:sz w:val="16"/>
      <w:szCs w:val="16"/>
      <w:lang w:val="en-GB"/>
    </w:rPr>
  </w:style>
  <w:style w:type="paragraph" w:customStyle="1" w:styleId="centered">
    <w:name w:val="centered"/>
    <w:basedOn w:val="Normal"/>
    <w:uiPriority w:val="99"/>
    <w:qFormat/>
    <w:rsid w:val="00F8065D"/>
    <w:pPr>
      <w:widowControl w:val="0"/>
      <w:suppressAutoHyphens w:val="0"/>
      <w:autoSpaceDN w:val="0"/>
      <w:adjustRightInd w:val="0"/>
      <w:spacing w:before="120" w:after="0" w:line="280" w:lineRule="atLeast"/>
      <w:jc w:val="center"/>
    </w:pPr>
    <w:rPr>
      <w:rFonts w:ascii="Bookman" w:eastAsia="MS Mincho" w:hAnsi="Bookman"/>
      <w:lang w:val="en-US" w:eastAsia="en-GB"/>
    </w:rPr>
  </w:style>
  <w:style w:type="character" w:customStyle="1" w:styleId="superscript">
    <w:name w:val="superscript"/>
    <w:aliases w:val="+"/>
    <w:qFormat/>
    <w:rsid w:val="00F8065D"/>
    <w:rPr>
      <w:rFonts w:ascii="Bookman" w:hAnsi="Bookman"/>
      <w:position w:val="6"/>
      <w:sz w:val="18"/>
    </w:rPr>
  </w:style>
  <w:style w:type="character" w:customStyle="1" w:styleId="CommentSubjectChar">
    <w:name w:val="Comment Subject Char"/>
    <w:link w:val="CommentSubject"/>
    <w:qFormat/>
    <w:rsid w:val="00F8065D"/>
    <w:rPr>
      <w:rFonts w:eastAsia="Times New Roman"/>
      <w:b/>
      <w:bCs/>
      <w:lang w:val="en-GB"/>
    </w:rPr>
  </w:style>
  <w:style w:type="character" w:customStyle="1" w:styleId="NOChar1">
    <w:name w:val="NO Char1"/>
    <w:qFormat/>
    <w:rsid w:val="00F8065D"/>
    <w:rPr>
      <w:rFonts w:eastAsia="MS Mincho"/>
      <w:lang w:val="en-GB" w:eastAsia="en-US" w:bidi="ar-SA"/>
    </w:rPr>
  </w:style>
  <w:style w:type="paragraph" w:customStyle="1" w:styleId="TdocHeading1">
    <w:name w:val="Tdoc_Heading_1"/>
    <w:basedOn w:val="Heading1"/>
    <w:next w:val="BodyText"/>
    <w:autoRedefine/>
    <w:uiPriority w:val="99"/>
    <w:qFormat/>
    <w:rsid w:val="00F8065D"/>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jc w:val="both"/>
    </w:pPr>
    <w:rPr>
      <w:rFonts w:eastAsia="Batang" w:cs="Times New Roman"/>
      <w:b/>
      <w:noProof/>
      <w:kern w:val="28"/>
      <w:sz w:val="24"/>
      <w:lang w:val="en-US" w:eastAsia="en-GB"/>
    </w:rPr>
  </w:style>
  <w:style w:type="paragraph" w:customStyle="1" w:styleId="Bulletedo1">
    <w:name w:val="Bulleted o 1"/>
    <w:basedOn w:val="Normal"/>
    <w:uiPriority w:val="99"/>
    <w:qFormat/>
    <w:rsid w:val="00F8065D"/>
    <w:pPr>
      <w:numPr>
        <w:numId w:val="25"/>
      </w:numPr>
      <w:tabs>
        <w:tab w:val="clear" w:pos="360"/>
        <w:tab w:val="num" w:pos="720"/>
      </w:tabs>
      <w:suppressAutoHyphens w:val="0"/>
      <w:autoSpaceDN w:val="0"/>
      <w:adjustRightInd w:val="0"/>
      <w:spacing w:before="120" w:after="120"/>
      <w:ind w:left="720"/>
    </w:pPr>
    <w:rPr>
      <w:rFonts w:eastAsia="Times New Roman"/>
      <w:lang w:eastAsia="en-GB"/>
    </w:rPr>
  </w:style>
  <w:style w:type="character" w:customStyle="1" w:styleId="EQChar">
    <w:name w:val="EQ Char"/>
    <w:link w:val="EQ"/>
    <w:qFormat/>
    <w:locked/>
    <w:rsid w:val="00F8065D"/>
  </w:style>
  <w:style w:type="character" w:customStyle="1" w:styleId="CharChar3">
    <w:name w:val="Char Char3"/>
    <w:qFormat/>
    <w:rsid w:val="00F8065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8065D"/>
    <w:rPr>
      <w:lang w:val="en-GB" w:eastAsia="en-US" w:bidi="ar-SA"/>
    </w:rPr>
  </w:style>
  <w:style w:type="paragraph" w:customStyle="1" w:styleId="no0">
    <w:name w:val="no"/>
    <w:basedOn w:val="Normal"/>
    <w:uiPriority w:val="99"/>
    <w:rsid w:val="00F8065D"/>
    <w:pPr>
      <w:suppressAutoHyphens w:val="0"/>
      <w:autoSpaceDN w:val="0"/>
      <w:adjustRightInd w:val="0"/>
      <w:ind w:left="1135" w:hanging="851"/>
    </w:pPr>
    <w:rPr>
      <w:rFonts w:eastAsia="Calibri"/>
      <w:lang w:val="it-IT" w:eastAsia="it-IT"/>
    </w:rPr>
  </w:style>
  <w:style w:type="character" w:customStyle="1" w:styleId="EditorsNoteChar">
    <w:name w:val="Editor's Note Char"/>
    <w:aliases w:val="EN Char"/>
    <w:link w:val="EditorsNote"/>
    <w:qFormat/>
    <w:rsid w:val="00F8065D"/>
    <w:rPr>
      <w:color w:val="FF0000"/>
      <w:lang w:val="en-GB"/>
    </w:rPr>
  </w:style>
  <w:style w:type="paragraph" w:customStyle="1" w:styleId="IvDbodytext">
    <w:name w:val="IvD bodytext"/>
    <w:basedOn w:val="BodyText"/>
    <w:link w:val="IvDbodytextChar"/>
    <w:qFormat/>
    <w:rsid w:val="00F8065D"/>
    <w:pPr>
      <w:keepLines/>
      <w:tabs>
        <w:tab w:val="left" w:pos="2552"/>
        <w:tab w:val="left" w:pos="3856"/>
        <w:tab w:val="left" w:pos="5216"/>
        <w:tab w:val="left" w:pos="6464"/>
        <w:tab w:val="left" w:pos="7768"/>
        <w:tab w:val="left" w:pos="9072"/>
        <w:tab w:val="left" w:pos="9639"/>
      </w:tabs>
      <w:suppressAutoHyphens w:val="0"/>
      <w:autoSpaceDN w:val="0"/>
      <w:adjustRightInd w:val="0"/>
      <w:spacing w:before="240" w:after="0"/>
    </w:pPr>
    <w:rPr>
      <w:rFonts w:ascii="Arial" w:eastAsia="Malgun Gothic" w:hAnsi="Arial"/>
      <w:spacing w:val="2"/>
      <w:lang w:eastAsia="en-GB"/>
    </w:rPr>
  </w:style>
  <w:style w:type="character" w:customStyle="1" w:styleId="IvDbodytextChar">
    <w:name w:val="IvD bodytext Char"/>
    <w:link w:val="IvDbodytext"/>
    <w:qFormat/>
    <w:rsid w:val="00F8065D"/>
    <w:rPr>
      <w:rFonts w:ascii="Arial" w:eastAsia="Malgun Gothic" w:hAnsi="Arial"/>
      <w:spacing w:val="2"/>
      <w:lang w:val="en-GB" w:eastAsia="en-GB"/>
    </w:rPr>
  </w:style>
  <w:style w:type="paragraph" w:customStyle="1" w:styleId="BL">
    <w:name w:val="BL"/>
    <w:basedOn w:val="Normal"/>
    <w:uiPriority w:val="99"/>
    <w:qFormat/>
    <w:rsid w:val="00F8065D"/>
    <w:pPr>
      <w:numPr>
        <w:numId w:val="26"/>
      </w:numPr>
      <w:tabs>
        <w:tab w:val="clear" w:pos="644"/>
        <w:tab w:val="num" w:pos="360"/>
        <w:tab w:val="left" w:pos="851"/>
      </w:tabs>
      <w:suppressAutoHyphens w:val="0"/>
      <w:autoSpaceDN w:val="0"/>
      <w:adjustRightInd w:val="0"/>
      <w:ind w:left="0" w:firstLine="0"/>
    </w:pPr>
    <w:rPr>
      <w:rFonts w:eastAsia="PMingLiU"/>
      <w:lang w:eastAsia="en-GB"/>
    </w:rPr>
  </w:style>
  <w:style w:type="character" w:customStyle="1" w:styleId="Heading6Char">
    <w:name w:val="Heading 6 Char"/>
    <w:aliases w:val="T1 Char4,Header 6 Char"/>
    <w:link w:val="Heading6"/>
    <w:qFormat/>
    <w:rsid w:val="00F8065D"/>
    <w:rPr>
      <w:rFonts w:ascii="Arial" w:eastAsia="Arial" w:hAnsi="Arial" w:cs="Arial"/>
      <w:lang w:val="en-GB"/>
    </w:rPr>
  </w:style>
  <w:style w:type="character" w:customStyle="1" w:styleId="Heading7Char">
    <w:name w:val="Heading 7 Char"/>
    <w:aliases w:val="L7 Char,Header 7 Char"/>
    <w:link w:val="Heading7"/>
    <w:qFormat/>
    <w:rsid w:val="00F8065D"/>
    <w:rPr>
      <w:rFonts w:ascii="Arial" w:eastAsia="Arial" w:hAnsi="Arial" w:cs="Arial"/>
      <w:lang w:val="en-GB"/>
    </w:rPr>
  </w:style>
  <w:style w:type="character" w:customStyle="1" w:styleId="Heading9Char">
    <w:name w:val="Heading 9 Char"/>
    <w:aliases w:val="Figure Heading Char,FH Char"/>
    <w:link w:val="Heading9"/>
    <w:rsid w:val="00F8065D"/>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065D"/>
    <w:rPr>
      <w:rFonts w:ascii="Calibri Light" w:eastAsia="Times New Roman" w:hAnsi="Calibri Light" w:cs="Times New Roman"/>
      <w:color w:val="2F5496"/>
      <w:sz w:val="32"/>
      <w:szCs w:val="32"/>
      <w:lang w:eastAsia="en-US"/>
    </w:rPr>
  </w:style>
  <w:style w:type="paragraph" w:customStyle="1" w:styleId="msonormal0">
    <w:name w:val="msonormal"/>
    <w:basedOn w:val="Normal"/>
    <w:uiPriority w:val="99"/>
    <w:qFormat/>
    <w:rsid w:val="00F8065D"/>
    <w:pPr>
      <w:suppressAutoHyphens w:val="0"/>
      <w:autoSpaceDN w:val="0"/>
      <w:adjustRightInd w:val="0"/>
      <w:spacing w:before="100" w:beforeAutospacing="1" w:after="100" w:afterAutospacing="1"/>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065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065D"/>
    <w:rPr>
      <w:rFonts w:ascii="Times New Roman" w:eastAsia="宋体" w:hAnsi="Times New Roman"/>
      <w:lang w:eastAsia="en-US"/>
    </w:rPr>
  </w:style>
  <w:style w:type="character" w:customStyle="1" w:styleId="CharChar31">
    <w:name w:val="Char Char31"/>
    <w:qFormat/>
    <w:rsid w:val="00F8065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065D"/>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8065D"/>
    <w:rPr>
      <w:b/>
      <w:lang w:val="en-GB" w:eastAsia="en-GB"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8065D"/>
    <w:pPr>
      <w:suppressAutoHyphens w:val="0"/>
      <w:autoSpaceDN w:val="0"/>
      <w:adjustRightInd w:val="0"/>
      <w:spacing w:after="0"/>
      <w:ind w:left="851"/>
    </w:pPr>
    <w:rPr>
      <w:rFonts w:eastAsia="MS Mincho"/>
      <w:lang w:val="it-IT" w:eastAsia="en-GB"/>
    </w:rPr>
  </w:style>
  <w:style w:type="character" w:customStyle="1" w:styleId="EndnoteTextChar">
    <w:name w:val="Endnote Text Char"/>
    <w:link w:val="EndnoteText"/>
    <w:uiPriority w:val="99"/>
    <w:qFormat/>
    <w:rsid w:val="00F8065D"/>
    <w:rPr>
      <w:lang w:val="en-GB"/>
    </w:rPr>
  </w:style>
  <w:style w:type="character" w:styleId="EndnoteReference">
    <w:name w:val="endnote reference"/>
    <w:qFormat/>
    <w:rsid w:val="00F8065D"/>
    <w:rPr>
      <w:vertAlign w:val="superscript"/>
    </w:rPr>
  </w:style>
  <w:style w:type="paragraph" w:styleId="Title">
    <w:name w:val="Title"/>
    <w:aliases w:val="Section Header"/>
    <w:basedOn w:val="Normal"/>
    <w:next w:val="Normal"/>
    <w:link w:val="TitleChar"/>
    <w:qFormat/>
    <w:rsid w:val="00F8065D"/>
    <w:pPr>
      <w:suppressAutoHyphens w:val="0"/>
      <w:autoSpaceDN w:val="0"/>
      <w:adjustRightInd w:val="0"/>
      <w:spacing w:before="240" w:after="60"/>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F8065D"/>
    <w:rPr>
      <w:rFonts w:ascii="Courier New" w:eastAsia="Malgun Gothic" w:hAnsi="Courier New"/>
      <w:lang w:val="nb-NO" w:eastAsia="en-GB"/>
    </w:rPr>
  </w:style>
  <w:style w:type="character" w:customStyle="1" w:styleId="DateChar">
    <w:name w:val="Date Char"/>
    <w:link w:val="Date"/>
    <w:uiPriority w:val="99"/>
    <w:rsid w:val="00F8065D"/>
    <w:rPr>
      <w:lang w:val="en-GB"/>
    </w:rPr>
  </w:style>
  <w:style w:type="table" w:customStyle="1" w:styleId="TableGrid1">
    <w:name w:val="Table Grid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
    <w:name w:val="吹き出し3"/>
    <w:basedOn w:val="Normal"/>
    <w:uiPriority w:val="99"/>
    <w:semiHidden/>
    <w:qFormat/>
    <w:rsid w:val="00F8065D"/>
    <w:pPr>
      <w:suppressAutoHyphens w:val="0"/>
      <w:autoSpaceDN w:val="0"/>
      <w:adjustRightInd w:val="0"/>
    </w:pPr>
    <w:rPr>
      <w:rFonts w:ascii="Tahoma" w:eastAsia="MS Mincho" w:hAnsi="Tahoma" w:cs="Tahoma"/>
      <w:sz w:val="16"/>
      <w:szCs w:val="16"/>
      <w:lang w:eastAsia="ko-KR"/>
    </w:rPr>
  </w:style>
  <w:style w:type="paragraph" w:customStyle="1" w:styleId="91">
    <w:name w:val="目次 91"/>
    <w:basedOn w:val="TOC8"/>
    <w:uiPriority w:val="99"/>
    <w:qFormat/>
    <w:rsid w:val="00F8065D"/>
    <w:pPr>
      <w:keepNext/>
      <w:suppressAutoHyphens w:val="0"/>
      <w:autoSpaceDN w:val="0"/>
      <w:adjustRightInd w:val="0"/>
      <w:ind w:left="1418" w:hanging="1418"/>
    </w:pPr>
    <w:rPr>
      <w:rFonts w:eastAsia="MS Mincho"/>
      <w:noProof/>
      <w:lang w:val="en-US" w:eastAsia="en-GB"/>
    </w:rPr>
  </w:style>
  <w:style w:type="paragraph" w:customStyle="1" w:styleId="16">
    <w:name w:val="図表番号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17">
    <w:name w:val="図表目次1"/>
    <w:basedOn w:val="Normal"/>
    <w:next w:val="Normal"/>
    <w:uiPriority w:val="99"/>
    <w:qFormat/>
    <w:rsid w:val="00F8065D"/>
    <w:pPr>
      <w:suppressAutoHyphens w:val="0"/>
      <w:autoSpaceDN w:val="0"/>
      <w:adjustRightInd w:val="0"/>
      <w:ind w:left="400" w:hanging="400"/>
      <w:jc w:val="center"/>
    </w:pPr>
    <w:rPr>
      <w:rFonts w:eastAsia="MS Mincho"/>
      <w:b/>
      <w:lang w:eastAsia="en-GB"/>
    </w:rPr>
  </w:style>
  <w:style w:type="paragraph" w:customStyle="1" w:styleId="Default">
    <w:name w:val="Default"/>
    <w:uiPriority w:val="99"/>
    <w:qFormat/>
    <w:rsid w:val="00F8065D"/>
    <w:pPr>
      <w:widowControl w:val="0"/>
      <w:autoSpaceDE w:val="0"/>
      <w:autoSpaceDN w:val="0"/>
      <w:adjustRightInd w:val="0"/>
    </w:pPr>
    <w:rPr>
      <w:rFonts w:ascii="Arial" w:eastAsia="Malgun Gothic" w:hAnsi="Arial" w:cs="Arial"/>
      <w:color w:val="000000"/>
      <w:sz w:val="24"/>
      <w:szCs w:val="24"/>
      <w:lang w:eastAsia="ja-JP"/>
    </w:rPr>
  </w:style>
  <w:style w:type="character" w:styleId="HTMLAcronym">
    <w:name w:val="HTML Acronym"/>
    <w:uiPriority w:val="99"/>
    <w:unhideWhenUsed/>
    <w:qFormat/>
    <w:rsid w:val="00F8065D"/>
  </w:style>
  <w:style w:type="table" w:customStyle="1" w:styleId="TableGrid4">
    <w:name w:val="Table Grid4"/>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格格線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8065D"/>
    <w:pPr>
      <w:keepNext/>
      <w:keepLines/>
      <w:suppressAutoHyphens w:val="0"/>
      <w:autoSpaceDN w:val="0"/>
      <w:adjustRightInd w:val="0"/>
      <w:spacing w:before="120"/>
      <w:ind w:left="1134" w:hanging="1134"/>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F8065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F8065D"/>
    <w:pPr>
      <w:suppressAutoHyphens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8065D"/>
    <w:rPr>
      <w:rFonts w:asciiTheme="majorHAnsi" w:eastAsia="Times New Roman" w:hAnsiTheme="majorHAnsi" w:cstheme="majorBidi"/>
      <w:b/>
      <w:bCs/>
      <w:kern w:val="28"/>
      <w:sz w:val="32"/>
      <w:szCs w:val="32"/>
      <w:lang w:val="en-GB" w:eastAsia="ko-KR"/>
    </w:rPr>
  </w:style>
  <w:style w:type="paragraph" w:customStyle="1" w:styleId="24">
    <w:name w:val="修订2"/>
    <w:hidden/>
    <w:uiPriority w:val="99"/>
    <w:semiHidden/>
    <w:rsid w:val="00F8065D"/>
    <w:rPr>
      <w:rFonts w:eastAsia="Batang"/>
      <w:lang w:val="en-GB" w:eastAsia="en-US"/>
    </w:rPr>
  </w:style>
  <w:style w:type="character" w:customStyle="1" w:styleId="CharChar34">
    <w:name w:val="Char Char34"/>
    <w:qFormat/>
    <w:rsid w:val="00F8065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8065D"/>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8065D"/>
    <w:rPr>
      <w:rFonts w:ascii="Arial" w:hAnsi="Arial"/>
      <w:sz w:val="28"/>
      <w:lang w:val="en-GB" w:eastAsia="ko-KR" w:bidi="ar-SA"/>
    </w:rPr>
  </w:style>
  <w:style w:type="paragraph" w:customStyle="1" w:styleId="Subtitle1">
    <w:name w:val="Subtitle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标题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25">
    <w:name w:val="修订2"/>
    <w:hidden/>
    <w:uiPriority w:val="99"/>
    <w:semiHidden/>
    <w:qFormat/>
    <w:rsid w:val="00F8065D"/>
    <w:rPr>
      <w:rFonts w:eastAsia="Batang"/>
      <w:lang w:val="en-GB" w:eastAsia="en-US"/>
    </w:rPr>
  </w:style>
  <w:style w:type="character" w:customStyle="1" w:styleId="Char10">
    <w:name w:val="副标题 Char1"/>
    <w:basedOn w:val="DefaultParagraphFont"/>
    <w:rsid w:val="00F8065D"/>
    <w:rPr>
      <w:rFonts w:asciiTheme="majorHAnsi" w:eastAsia="宋体" w:hAnsiTheme="majorHAnsi" w:cstheme="majorBidi"/>
      <w:b/>
      <w:bCs/>
      <w:kern w:val="28"/>
      <w:sz w:val="32"/>
      <w:szCs w:val="32"/>
      <w:lang w:val="en-GB" w:eastAsia="en-US"/>
    </w:rPr>
  </w:style>
  <w:style w:type="table" w:customStyle="1" w:styleId="TableGrid11">
    <w:name w:val="Table Grid11"/>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8065D"/>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F8065D"/>
    <w:rPr>
      <w:rFonts w:eastAsia="Batang"/>
      <w:lang w:val="en-GB" w:eastAsia="en-US"/>
    </w:rPr>
  </w:style>
  <w:style w:type="table" w:customStyle="1" w:styleId="TableGrid12">
    <w:name w:val="Table Grid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065D"/>
    <w:pPr>
      <w:suppressAutoHyphens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F8065D"/>
    <w:rPr>
      <w:i/>
      <w:iCs/>
      <w:color w:val="5B9BD5"/>
      <w:lang w:eastAsia="en-US"/>
    </w:rPr>
  </w:style>
  <w:style w:type="paragraph" w:customStyle="1" w:styleId="33">
    <w:name w:val="修订3"/>
    <w:hidden/>
    <w:uiPriority w:val="99"/>
    <w:semiHidden/>
    <w:qFormat/>
    <w:rsid w:val="00F8065D"/>
    <w:rPr>
      <w:rFonts w:eastAsia="Batang"/>
      <w:lang w:val="en-GB" w:eastAsia="en-US"/>
    </w:rPr>
  </w:style>
  <w:style w:type="table" w:customStyle="1" w:styleId="TableGrid5">
    <w:name w:val="Table Grid5"/>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Char11">
    <w:name w:val="明显引用 Char1"/>
    <w:basedOn w:val="DefaultParagraphFont"/>
    <w:uiPriority w:val="30"/>
    <w:qFormat/>
    <w:rsid w:val="00F8065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065D"/>
    <w:pPr>
      <w:pBdr>
        <w:top w:val="single" w:sz="4" w:space="10" w:color="5B9BD5"/>
        <w:bottom w:val="single" w:sz="4" w:space="10" w:color="5B9BD5"/>
      </w:pBdr>
      <w:suppressAutoHyphens w:val="0"/>
      <w:autoSpaceDN w:val="0"/>
      <w:adjustRightInd w:val="0"/>
      <w:spacing w:before="360" w:after="360"/>
      <w:ind w:left="864" w:right="864"/>
      <w:jc w:val="center"/>
    </w:pPr>
    <w:rPr>
      <w:rFonts w:eastAsia="Times New Roman"/>
      <w:i/>
      <w:iCs/>
      <w:color w:val="5B9BD5"/>
      <w:lang w:eastAsia="en-GB"/>
    </w:rPr>
  </w:style>
  <w:style w:type="character" w:customStyle="1" w:styleId="IntenseQuoteChar1">
    <w:name w:val="Intense Quote Char1"/>
    <w:basedOn w:val="DefaultParagraphFont"/>
    <w:uiPriority w:val="30"/>
    <w:qFormat/>
    <w:rsid w:val="00F8065D"/>
    <w:rPr>
      <w:rFonts w:ascii="Times New Roman" w:hAnsi="Times New Roman"/>
      <w:i/>
      <w:iCs/>
      <w:color w:val="5B9BD5"/>
      <w:lang w:val="en-GB" w:eastAsia="en-US"/>
    </w:rPr>
  </w:style>
  <w:style w:type="table" w:customStyle="1" w:styleId="TableGrid7">
    <w:name w:val="Table Grid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8065D"/>
    <w:rPr>
      <w:rFonts w:eastAsia="MS Mincho"/>
    </w:rPr>
  </w:style>
  <w:style w:type="character" w:customStyle="1" w:styleId="11Char">
    <w:name w:val="1.1 Char"/>
    <w:link w:val="114"/>
    <w:qFormat/>
    <w:rsid w:val="00F8065D"/>
    <w:rPr>
      <w:rFonts w:ascii="Arial" w:eastAsia="MS Mincho" w:hAnsi="Arial"/>
      <w:b/>
      <w:bCs/>
      <w:sz w:val="24"/>
      <w:szCs w:val="26"/>
    </w:rPr>
  </w:style>
  <w:style w:type="character" w:customStyle="1" w:styleId="1d">
    <w:name w:val="明显强调1"/>
    <w:uiPriority w:val="21"/>
    <w:qFormat/>
    <w:rsid w:val="00F8065D"/>
    <w:rPr>
      <w:b/>
      <w:bCs/>
      <w:i/>
      <w:iCs/>
      <w:color w:val="4F81BD"/>
    </w:rPr>
  </w:style>
  <w:style w:type="paragraph" w:customStyle="1" w:styleId="MediumGrid21">
    <w:name w:val="Medium Grid 21"/>
    <w:uiPriority w:val="1"/>
    <w:qFormat/>
    <w:rsid w:val="00F8065D"/>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Normal"/>
    <w:uiPriority w:val="34"/>
    <w:qFormat/>
    <w:rsid w:val="00F8065D"/>
    <w:pPr>
      <w:suppressAutoHyphens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rsid w:val="00F8065D"/>
    <w:pPr>
      <w:numPr>
        <w:numId w:val="27"/>
      </w:numPr>
      <w:tabs>
        <w:tab w:val="num" w:pos="360"/>
        <w:tab w:val="left" w:pos="1701"/>
      </w:tabs>
      <w:suppressAutoHyphens w:val="0"/>
      <w:autoSpaceDN w:val="0"/>
      <w:adjustRightInd w:val="0"/>
      <w:spacing w:before="120" w:after="120"/>
      <w:jc w:val="both"/>
    </w:pPr>
    <w:rPr>
      <w:rFonts w:ascii="Arial" w:eastAsia="Times New Roman" w:hAnsi="Arial"/>
      <w:b/>
      <w:bCs/>
      <w:lang w:eastAsia="en-GB"/>
    </w:rPr>
  </w:style>
  <w:style w:type="character" w:styleId="Emphasis">
    <w:name w:val="Emphasis"/>
    <w:qFormat/>
    <w:rsid w:val="00F8065D"/>
    <w:rPr>
      <w:rFonts w:ascii="Times New Roman" w:hAnsi="Times New Roman" w:cs="Times New Roman" w:hint="default"/>
      <w:i/>
      <w:iCs/>
    </w:rPr>
  </w:style>
  <w:style w:type="paragraph" w:styleId="NoSpacing">
    <w:name w:val="No Spacing"/>
    <w:basedOn w:val="Normal"/>
    <w:uiPriority w:val="1"/>
    <w:qFormat/>
    <w:rsid w:val="00F8065D"/>
    <w:pPr>
      <w:suppressAutoHyphens w:val="0"/>
      <w:autoSpaceDN w:val="0"/>
      <w:adjustRightInd w:val="0"/>
      <w:spacing w:before="120" w:after="120"/>
      <w:jc w:val="both"/>
    </w:pPr>
    <w:rPr>
      <w:rFonts w:eastAsia="Calibri"/>
      <w:lang w:eastAsia="ja-JP"/>
    </w:rPr>
  </w:style>
  <w:style w:type="character" w:styleId="IntenseEmphasis">
    <w:name w:val="Intense Emphasis"/>
    <w:uiPriority w:val="21"/>
    <w:qFormat/>
    <w:rsid w:val="00F8065D"/>
    <w:rPr>
      <w:b/>
      <w:bCs w:val="0"/>
      <w:i/>
      <w:iCs w:val="0"/>
      <w:color w:val="4F81BD"/>
    </w:rPr>
  </w:style>
  <w:style w:type="character" w:styleId="SubtleReference">
    <w:name w:val="Subtle Reference"/>
    <w:uiPriority w:val="31"/>
    <w:qFormat/>
    <w:rsid w:val="00F8065D"/>
    <w:rPr>
      <w:smallCaps/>
      <w:color w:val="C0504D"/>
      <w:u w:val="single"/>
    </w:rPr>
  </w:style>
  <w:style w:type="character" w:styleId="IntenseReference">
    <w:name w:val="Intense Reference"/>
    <w:qFormat/>
    <w:rsid w:val="00F8065D"/>
    <w:rPr>
      <w:b/>
      <w:bCs w:val="0"/>
      <w:smallCaps/>
      <w:color w:val="C0504D"/>
      <w:spacing w:val="5"/>
      <w:u w:val="single"/>
    </w:rPr>
  </w:style>
  <w:style w:type="paragraph" w:customStyle="1" w:styleId="Header-3gppTdoc">
    <w:name w:val="Header-3gpp Tdoc"/>
    <w:basedOn w:val="Header"/>
    <w:link w:val="Header-3gppTdocChar"/>
    <w:qFormat/>
    <w:rsid w:val="00F8065D"/>
    <w:pPr>
      <w:widowControl/>
      <w:tabs>
        <w:tab w:val="center" w:pos="4153"/>
        <w:tab w:val="right" w:pos="9360"/>
      </w:tabs>
      <w:suppressAutoHyphens w:val="0"/>
      <w:overflowPunct/>
      <w:autoSpaceDE/>
      <w:spacing w:before="120" w:after="120"/>
      <w:jc w:val="both"/>
      <w:textAlignment w:val="auto"/>
    </w:pPr>
    <w:rPr>
      <w:rFonts w:eastAsia="MS Mincho"/>
      <w:sz w:val="24"/>
      <w:szCs w:val="24"/>
      <w:lang w:val="en-US" w:eastAsia="en-GB"/>
    </w:rPr>
  </w:style>
  <w:style w:type="character" w:customStyle="1" w:styleId="Header-3gppTdocChar">
    <w:name w:val="Header-3gpp Tdoc Char"/>
    <w:basedOn w:val="DefaultParagraphFont"/>
    <w:link w:val="Header-3gppTdoc"/>
    <w:qFormat/>
    <w:rsid w:val="00F8065D"/>
    <w:rPr>
      <w:rFonts w:ascii="Arial" w:eastAsia="MS Mincho" w:hAnsi="Arial" w:cs="Arial"/>
      <w:b/>
      <w:sz w:val="24"/>
      <w:szCs w:val="24"/>
      <w:lang w:eastAsia="en-GB"/>
    </w:rPr>
  </w:style>
  <w:style w:type="character" w:customStyle="1" w:styleId="Char20">
    <w:name w:val="明显引用 Char2"/>
    <w:basedOn w:val="DefaultParagraphFont"/>
    <w:uiPriority w:val="30"/>
    <w:qFormat/>
    <w:rsid w:val="00F8065D"/>
    <w:rPr>
      <w:rFonts w:ascii="Times New Roman" w:hAnsi="Times New Roman"/>
      <w:i/>
      <w:iCs/>
      <w:color w:val="5B9BD5"/>
      <w:lang w:val="en-GB" w:eastAsia="en-US"/>
    </w:rPr>
  </w:style>
  <w:style w:type="character" w:customStyle="1" w:styleId="CharChar35">
    <w:name w:val="Char Char35"/>
    <w:semiHidden/>
    <w:rsid w:val="00F8065D"/>
    <w:rPr>
      <w:rFonts w:ascii="Arial" w:hAnsi="Arial"/>
      <w:sz w:val="28"/>
      <w:lang w:val="en-GB" w:eastAsia="ko-KR" w:bidi="ar-SA"/>
    </w:rPr>
  </w:style>
  <w:style w:type="table" w:customStyle="1" w:styleId="TableGrid71">
    <w:name w:val="Table Grid71"/>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8065D"/>
    <w:rPr>
      <w:rFonts w:ascii="Times New Roman" w:hAnsi="Times New Roman" w:cs="Times New Roman" w:hint="default"/>
      <w:i/>
      <w:iCs/>
      <w:color w:val="4F81BD"/>
      <w:lang w:val="en-GB" w:eastAsia="en-US"/>
    </w:rPr>
  </w:style>
  <w:style w:type="character" w:customStyle="1" w:styleId="Char21">
    <w:name w:val="副标题 Char2"/>
    <w:uiPriority w:val="11"/>
    <w:qFormat/>
    <w:rsid w:val="00F8065D"/>
    <w:rPr>
      <w:rFonts w:ascii="Cambria" w:hAnsi="Cambria" w:cs="Times New Roman" w:hint="default"/>
      <w:b/>
      <w:bCs/>
      <w:kern w:val="28"/>
      <w:sz w:val="32"/>
      <w:szCs w:val="32"/>
      <w:lang w:val="en-GB" w:eastAsia="en-US"/>
    </w:rPr>
  </w:style>
  <w:style w:type="character" w:customStyle="1" w:styleId="1e">
    <w:name w:val="副標題 字元1"/>
    <w:qFormat/>
    <w:rsid w:val="00F8065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8065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065D"/>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065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065D"/>
    <w:rPr>
      <w:rFonts w:ascii="Intel Clear" w:eastAsia="宋体" w:hAnsi="Intel Clear" w:cs="Intel Clear"/>
      <w:sz w:val="28"/>
      <w:lang w:val="en-GB" w:eastAsia="en-GB"/>
    </w:rPr>
  </w:style>
  <w:style w:type="paragraph" w:customStyle="1" w:styleId="4a">
    <w:name w:val="修订4"/>
    <w:hidden/>
    <w:uiPriority w:val="99"/>
    <w:semiHidden/>
    <w:qFormat/>
    <w:rsid w:val="00F8065D"/>
    <w:rPr>
      <w:rFonts w:eastAsia="Batang"/>
      <w:lang w:val="en-GB" w:eastAsia="en-US"/>
    </w:rPr>
  </w:style>
  <w:style w:type="character" w:customStyle="1" w:styleId="26">
    <w:name w:val="副標題 字元2"/>
    <w:basedOn w:val="DefaultParagraphFont"/>
    <w:rsid w:val="00F8065D"/>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8065D"/>
    <w:pPr>
      <w:pBdr>
        <w:top w:val="single" w:sz="4" w:space="10" w:color="4472C4" w:themeColor="accent1"/>
        <w:bottom w:val="single" w:sz="4" w:space="10" w:color="4472C4" w:themeColor="accent1"/>
      </w:pBdr>
      <w:suppressAutoHyphens w:val="0"/>
      <w:autoSpaceDN w:val="0"/>
      <w:adjustRightInd w:val="0"/>
      <w:spacing w:before="360" w:after="360"/>
      <w:ind w:left="864" w:right="864"/>
      <w:jc w:val="center"/>
    </w:pPr>
    <w:rPr>
      <w:i/>
      <w:iCs/>
      <w:color w:val="5B9BD5"/>
      <w:lang w:val="en-US" w:eastAsia="en-US"/>
    </w:rPr>
  </w:style>
  <w:style w:type="character" w:customStyle="1" w:styleId="IntenseQuoteChar2">
    <w:name w:val="Intense Quote Char2"/>
    <w:basedOn w:val="DefaultParagraphFont"/>
    <w:uiPriority w:val="30"/>
    <w:rsid w:val="00F8065D"/>
    <w:rPr>
      <w:i/>
      <w:iCs/>
      <w:color w:val="4472C4" w:themeColor="accent1"/>
      <w:lang w:val="en-GB"/>
    </w:rPr>
  </w:style>
  <w:style w:type="character" w:customStyle="1" w:styleId="Char4">
    <w:name w:val="明显引用 Char4"/>
    <w:basedOn w:val="DefaultParagraphFont"/>
    <w:uiPriority w:val="30"/>
    <w:rsid w:val="00F8065D"/>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F8065D"/>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065D"/>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065D"/>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065D"/>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065D"/>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F8065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065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065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065D"/>
    <w:rPr>
      <w:rFonts w:ascii="Times New Roman" w:eastAsia="宋体" w:hAnsi="Times New Roman"/>
      <w:lang w:val="en-GB" w:eastAsia="en-US"/>
    </w:rPr>
  </w:style>
  <w:style w:type="paragraph" w:customStyle="1" w:styleId="Caption1">
    <w:name w:val="Caption1"/>
    <w:basedOn w:val="Normal"/>
    <w:next w:val="Normal"/>
    <w:uiPriority w:val="99"/>
    <w:qFormat/>
    <w:rsid w:val="00F8065D"/>
    <w:pPr>
      <w:suppressAutoHyphens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F8065D"/>
    <w:pPr>
      <w:suppressAutoHyphens w:val="0"/>
      <w:autoSpaceDN w:val="0"/>
      <w:adjustRightInd w:val="0"/>
      <w:ind w:left="400" w:hanging="400"/>
      <w:jc w:val="center"/>
    </w:pPr>
    <w:rPr>
      <w:rFonts w:eastAsia="MS Mincho"/>
      <w:b/>
      <w:lang w:eastAsia="en-GB"/>
    </w:rPr>
  </w:style>
  <w:style w:type="paragraph" w:customStyle="1" w:styleId="B2">
    <w:name w:val="B2+"/>
    <w:basedOn w:val="B20"/>
    <w:uiPriority w:val="99"/>
    <w:qFormat/>
    <w:rsid w:val="00F8065D"/>
    <w:pPr>
      <w:numPr>
        <w:numId w:val="28"/>
      </w:numPr>
      <w:tabs>
        <w:tab w:val="clear" w:pos="1191"/>
        <w:tab w:val="num" w:pos="851"/>
      </w:tabs>
      <w:suppressAutoHyphens w:val="0"/>
      <w:overflowPunct w:val="0"/>
      <w:autoSpaceDE w:val="0"/>
      <w:autoSpaceDN w:val="0"/>
      <w:adjustRightInd w:val="0"/>
      <w:ind w:left="851" w:hanging="851"/>
      <w:textAlignment w:val="baseline"/>
    </w:pPr>
    <w:rPr>
      <w:rFonts w:eastAsia="PMingLiU"/>
      <w:lang w:eastAsia="ko-KR"/>
    </w:rPr>
  </w:style>
  <w:style w:type="paragraph" w:customStyle="1" w:styleId="BN">
    <w:name w:val="BN"/>
    <w:basedOn w:val="Normal"/>
    <w:uiPriority w:val="99"/>
    <w:qFormat/>
    <w:rsid w:val="00F8065D"/>
    <w:pPr>
      <w:numPr>
        <w:numId w:val="29"/>
      </w:numPr>
      <w:tabs>
        <w:tab w:val="clear" w:pos="737"/>
        <w:tab w:val="num" w:pos="360"/>
      </w:tabs>
      <w:suppressAutoHyphens w:val="0"/>
      <w:autoSpaceDN w:val="0"/>
      <w:adjustRightInd w:val="0"/>
      <w:ind w:left="360" w:hanging="360"/>
    </w:pPr>
    <w:rPr>
      <w:rFonts w:eastAsia="PMingLiU"/>
      <w:lang w:eastAsia="ko-KR"/>
    </w:rPr>
  </w:style>
  <w:style w:type="paragraph" w:customStyle="1" w:styleId="TB1">
    <w:name w:val="TB1"/>
    <w:basedOn w:val="Normal"/>
    <w:uiPriority w:val="99"/>
    <w:qFormat/>
    <w:rsid w:val="00F8065D"/>
    <w:pPr>
      <w:keepNext/>
      <w:keepLines/>
      <w:numPr>
        <w:numId w:val="30"/>
      </w:numPr>
      <w:tabs>
        <w:tab w:val="num" w:pos="644"/>
        <w:tab w:val="left" w:pos="720"/>
      </w:tabs>
      <w:suppressAutoHyphens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F8065D"/>
    <w:pPr>
      <w:keepNext/>
      <w:keepLines/>
      <w:numPr>
        <w:numId w:val="31"/>
      </w:numPr>
      <w:tabs>
        <w:tab w:val="num" w:pos="720"/>
        <w:tab w:val="left" w:pos="1109"/>
      </w:tabs>
      <w:suppressAutoHyphens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F8065D"/>
    <w:rPr>
      <w:color w:val="605E5C"/>
      <w:shd w:val="clear" w:color="auto" w:fill="E1DFDD"/>
    </w:rPr>
  </w:style>
  <w:style w:type="character" w:customStyle="1" w:styleId="fontstyle01">
    <w:name w:val="fontstyle01"/>
    <w:rsid w:val="00F8065D"/>
    <w:rPr>
      <w:rFonts w:ascii="Times-Roman" w:hAnsi="Times-Roman" w:hint="default"/>
      <w:b w:val="0"/>
      <w:bCs w:val="0"/>
      <w:i w:val="0"/>
      <w:iCs w:val="0"/>
      <w:color w:val="000000"/>
      <w:sz w:val="20"/>
      <w:szCs w:val="20"/>
    </w:rPr>
  </w:style>
  <w:style w:type="paragraph" w:customStyle="1" w:styleId="114">
    <w:name w:val="1.1"/>
    <w:basedOn w:val="Heading3"/>
    <w:link w:val="11Char"/>
    <w:qFormat/>
    <w:rsid w:val="00F8065D"/>
    <w:pPr>
      <w:keepNext/>
      <w:tabs>
        <w:tab w:val="left" w:pos="851"/>
      </w:tabs>
      <w:suppressAutoHyphens w:val="0"/>
      <w:overflowPunct w:val="0"/>
      <w:autoSpaceDE w:val="0"/>
      <w:autoSpaceDN w:val="0"/>
      <w:adjustRightInd w:val="0"/>
      <w:spacing w:before="240" w:after="60"/>
      <w:ind w:left="900" w:hanging="900"/>
      <w:textAlignment w:val="baseline"/>
    </w:pPr>
    <w:rPr>
      <w:rFonts w:eastAsia="MS Mincho" w:cs="Times New Roman"/>
      <w:b/>
      <w:bCs/>
      <w:sz w:val="24"/>
      <w:szCs w:val="26"/>
      <w:lang w:val="en-US"/>
    </w:rPr>
  </w:style>
  <w:style w:type="character" w:styleId="UnresolvedMention">
    <w:name w:val="Unresolved Mention"/>
    <w:basedOn w:val="DefaultParagraphFont"/>
    <w:uiPriority w:val="99"/>
    <w:unhideWhenUsed/>
    <w:rsid w:val="00F8065D"/>
    <w:rPr>
      <w:color w:val="605E5C"/>
      <w:shd w:val="clear" w:color="auto" w:fill="E1DFDD"/>
    </w:rPr>
  </w:style>
  <w:style w:type="character" w:customStyle="1" w:styleId="eop">
    <w:name w:val="eop"/>
    <w:basedOn w:val="DefaultParagraphFont"/>
    <w:qFormat/>
    <w:rsid w:val="00F8065D"/>
  </w:style>
  <w:style w:type="character" w:customStyle="1" w:styleId="normaltextrun">
    <w:name w:val="normaltextrun"/>
    <w:basedOn w:val="DefaultParagraphFont"/>
    <w:qFormat/>
    <w:rsid w:val="00F8065D"/>
  </w:style>
  <w:style w:type="table" w:customStyle="1" w:styleId="TableGrid30">
    <w:name w:val="Table Grid30"/>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8065D"/>
    <w:pPr>
      <w:pBdr>
        <w:top w:val="single" w:sz="4" w:space="10" w:color="4472C4"/>
        <w:bottom w:val="single" w:sz="4" w:space="10" w:color="4472C4"/>
      </w:pBdr>
      <w:suppressAutoHyphens w:val="0"/>
      <w:overflowPunct/>
      <w:autoSpaceDE/>
      <w:spacing w:before="360" w:after="360"/>
      <w:ind w:left="864" w:right="864"/>
      <w:jc w:val="center"/>
      <w:textAlignment w:val="auto"/>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8065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rsid w:val="00F8065D"/>
    <w:pPr>
      <w:numPr>
        <w:numId w:val="32"/>
      </w:numPr>
      <w:suppressAutoHyphens w:val="0"/>
      <w:overflowPunct/>
      <w:autoSpaceDE/>
      <w:spacing w:before="60" w:after="0"/>
      <w:textAlignment w:val="auto"/>
    </w:pPr>
    <w:rPr>
      <w:rFonts w:ascii="Arial" w:eastAsia="MS Mincho" w:hAnsi="Arial"/>
      <w:b/>
      <w:szCs w:val="24"/>
      <w:lang w:eastAsia="en-GB"/>
    </w:rPr>
  </w:style>
  <w:style w:type="table" w:styleId="GridTable1Light">
    <w:name w:val="Grid Table 1 Light"/>
    <w:basedOn w:val="TableNormal"/>
    <w:uiPriority w:val="46"/>
    <w:rsid w:val="00F8065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8065D"/>
    <w:pPr>
      <w:numPr>
        <w:numId w:val="33"/>
      </w:numPr>
      <w:suppressAutoHyphens w:val="0"/>
      <w:autoSpaceDN w:val="0"/>
      <w:adjustRightInd w:val="0"/>
      <w:spacing w:before="60" w:after="60"/>
      <w:jc w:val="both"/>
    </w:pPr>
    <w:rPr>
      <w:lang w:val="en-US"/>
    </w:rPr>
  </w:style>
  <w:style w:type="character" w:customStyle="1" w:styleId="3GPPAgreementsChar">
    <w:name w:val="3GPP Agreements Char"/>
    <w:link w:val="3GPPAgreements"/>
    <w:qFormat/>
    <w:rsid w:val="00F8065D"/>
  </w:style>
  <w:style w:type="paragraph" w:customStyle="1" w:styleId="LGTdoc">
    <w:name w:val="LGTdoc_본문"/>
    <w:basedOn w:val="Normal"/>
    <w:link w:val="LGTdocChar"/>
    <w:qFormat/>
    <w:rsid w:val="00F8065D"/>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8065D"/>
    <w:rPr>
      <w:rFonts w:eastAsia="Batang"/>
      <w:kern w:val="2"/>
      <w:sz w:val="22"/>
      <w:szCs w:val="24"/>
      <w:lang w:val="en-GB" w:eastAsia="ko-KR"/>
    </w:rPr>
  </w:style>
  <w:style w:type="character" w:customStyle="1" w:styleId="EditorsNoteCarCar">
    <w:name w:val="Editor's Note Car Car"/>
    <w:rsid w:val="00F8065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F8065D"/>
    <w:rPr>
      <w:rFonts w:asciiTheme="majorHAnsi" w:eastAsiaTheme="majorEastAsia" w:hAnsiTheme="majorHAnsi" w:cstheme="majorBidi"/>
      <w:color w:val="1F3763" w:themeColor="accent1" w:themeShade="7F"/>
      <w:sz w:val="24"/>
      <w:szCs w:val="24"/>
      <w:lang w:val="en-GB" w:eastAsia="en-US"/>
    </w:rPr>
  </w:style>
  <w:style w:type="character" w:customStyle="1" w:styleId="1f3">
    <w:name w:val="未处理的提及1"/>
    <w:basedOn w:val="DefaultParagraphFont"/>
    <w:uiPriority w:val="52"/>
    <w:unhideWhenUsed/>
    <w:rsid w:val="00F8065D"/>
    <w:rPr>
      <w:color w:val="605E5C"/>
      <w:shd w:val="clear" w:color="auto" w:fill="E1DFDD"/>
    </w:rPr>
  </w:style>
  <w:style w:type="character" w:customStyle="1" w:styleId="UnresolvedMention2">
    <w:name w:val="Unresolved Mention2"/>
    <w:basedOn w:val="DefaultParagraphFont"/>
    <w:uiPriority w:val="99"/>
    <w:unhideWhenUsed/>
    <w:rsid w:val="00F8065D"/>
    <w:rPr>
      <w:color w:val="605E5C"/>
      <w:shd w:val="clear" w:color="auto" w:fill="E1DFDD"/>
    </w:rPr>
  </w:style>
  <w:style w:type="paragraph" w:customStyle="1" w:styleId="CH">
    <w:name w:val="CH"/>
    <w:basedOn w:val="Normal"/>
    <w:rsid w:val="00F8065D"/>
    <w:pPr>
      <w:tabs>
        <w:tab w:val="left" w:pos="2268"/>
        <w:tab w:val="right" w:pos="7920"/>
        <w:tab w:val="right" w:pos="9639"/>
      </w:tabs>
      <w:suppressAutoHyphens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065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065D"/>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065D"/>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065D"/>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065D"/>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065D"/>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065D"/>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065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065D"/>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065D"/>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065D"/>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065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065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065D"/>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065D"/>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F8065D"/>
  </w:style>
  <w:style w:type="table" w:customStyle="1" w:styleId="SGSTableBasic11">
    <w:name w:val="SGS Table Basic 11"/>
    <w:basedOn w:val="TableNormal"/>
    <w:next w:val="TableGrid"/>
    <w:qFormat/>
    <w:rsid w:val="00841B8C"/>
    <w:rPr>
      <w:rFonts w:ascii="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83768407">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0621424">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32767613">
      <w:bodyDiv w:val="1"/>
      <w:marLeft w:val="0"/>
      <w:marRight w:val="0"/>
      <w:marTop w:val="0"/>
      <w:marBottom w:val="0"/>
      <w:divBdr>
        <w:top w:val="none" w:sz="0" w:space="0" w:color="auto"/>
        <w:left w:val="none" w:sz="0" w:space="0" w:color="auto"/>
        <w:bottom w:val="none" w:sz="0" w:space="0" w:color="auto"/>
        <w:right w:val="none" w:sz="0" w:space="0" w:color="auto"/>
      </w:divBdr>
    </w:div>
    <w:div w:id="542331468">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84013513">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49889830">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49035619">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05034119">
      <w:bodyDiv w:val="1"/>
      <w:marLeft w:val="0"/>
      <w:marRight w:val="0"/>
      <w:marTop w:val="0"/>
      <w:marBottom w:val="0"/>
      <w:divBdr>
        <w:top w:val="none" w:sz="0" w:space="0" w:color="auto"/>
        <w:left w:val="none" w:sz="0" w:space="0" w:color="auto"/>
        <w:bottom w:val="none" w:sz="0" w:space="0" w:color="auto"/>
        <w:right w:val="none" w:sz="0" w:space="0" w:color="auto"/>
      </w:divBdr>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23764266">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20484363">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7342578">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72488262">
      <w:bodyDiv w:val="1"/>
      <w:marLeft w:val="0"/>
      <w:marRight w:val="0"/>
      <w:marTop w:val="0"/>
      <w:marBottom w:val="0"/>
      <w:divBdr>
        <w:top w:val="none" w:sz="0" w:space="0" w:color="auto"/>
        <w:left w:val="none" w:sz="0" w:space="0" w:color="auto"/>
        <w:bottom w:val="none" w:sz="0" w:space="0" w:color="auto"/>
        <w:right w:val="none" w:sz="0" w:space="0" w:color="auto"/>
      </w:divBdr>
    </w:div>
    <w:div w:id="1722289795">
      <w:bodyDiv w:val="1"/>
      <w:marLeft w:val="0"/>
      <w:marRight w:val="0"/>
      <w:marTop w:val="0"/>
      <w:marBottom w:val="0"/>
      <w:divBdr>
        <w:top w:val="none" w:sz="0" w:space="0" w:color="auto"/>
        <w:left w:val="none" w:sz="0" w:space="0" w:color="auto"/>
        <w:bottom w:val="none" w:sz="0" w:space="0" w:color="auto"/>
        <w:right w:val="none" w:sz="0" w:space="0" w:color="auto"/>
      </w:divBdr>
    </w:div>
    <w:div w:id="1741557177">
      <w:bodyDiv w:val="1"/>
      <w:marLeft w:val="0"/>
      <w:marRight w:val="0"/>
      <w:marTop w:val="0"/>
      <w:marBottom w:val="0"/>
      <w:divBdr>
        <w:top w:val="none" w:sz="0" w:space="0" w:color="auto"/>
        <w:left w:val="none" w:sz="0" w:space="0" w:color="auto"/>
        <w:bottom w:val="none" w:sz="0" w:space="0" w:color="auto"/>
        <w:right w:val="none" w:sz="0" w:space="0" w:color="auto"/>
      </w:divBdr>
      <w:divsChild>
        <w:div w:id="1216694417">
          <w:marLeft w:val="360"/>
          <w:marRight w:val="0"/>
          <w:marTop w:val="200"/>
          <w:marBottom w:val="0"/>
          <w:divBdr>
            <w:top w:val="none" w:sz="0" w:space="0" w:color="auto"/>
            <w:left w:val="none" w:sz="0" w:space="0" w:color="auto"/>
            <w:bottom w:val="none" w:sz="0" w:space="0" w:color="auto"/>
            <w:right w:val="none" w:sz="0" w:space="0" w:color="auto"/>
          </w:divBdr>
        </w:div>
        <w:div w:id="1038505918">
          <w:marLeft w:val="360"/>
          <w:marRight w:val="0"/>
          <w:marTop w:val="200"/>
          <w:marBottom w:val="0"/>
          <w:divBdr>
            <w:top w:val="none" w:sz="0" w:space="0" w:color="auto"/>
            <w:left w:val="none" w:sz="0" w:space="0" w:color="auto"/>
            <w:bottom w:val="none" w:sz="0" w:space="0" w:color="auto"/>
            <w:right w:val="none" w:sz="0" w:space="0" w:color="auto"/>
          </w:divBdr>
        </w:div>
        <w:div w:id="18050238">
          <w:marLeft w:val="360"/>
          <w:marRight w:val="0"/>
          <w:marTop w:val="200"/>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4660238">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8B6713-429E-414D-B333-8B9718B1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1229</TotalTime>
  <Pages>6</Pages>
  <Words>1814</Words>
  <Characters>10341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25</cp:revision>
  <cp:lastPrinted>1995-11-21T09:41:00Z</cp:lastPrinted>
  <dcterms:created xsi:type="dcterms:W3CDTF">2025-05-09T11:40:00Z</dcterms:created>
  <dcterms:modified xsi:type="dcterms:W3CDTF">2025-10-03T10:12:00Z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